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D9" w:rsidRPr="003F4E9E" w:rsidRDefault="00B273D9" w:rsidP="00B273D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МИНОБРНАУКИ РОССИИ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</w:p>
    <w:p w:rsidR="00B273D9" w:rsidRPr="003F4E9E" w:rsidRDefault="00B273D9" w:rsidP="00B273D9">
      <w:pPr>
        <w:jc w:val="center"/>
        <w:rPr>
          <w:bCs/>
          <w:sz w:val="28"/>
          <w:szCs w:val="28"/>
        </w:rPr>
      </w:pPr>
      <w:r w:rsidRPr="003F4E9E">
        <w:rPr>
          <w:bCs/>
          <w:sz w:val="28"/>
          <w:szCs w:val="28"/>
        </w:rPr>
        <w:t>Федеральное государственное бюджетное образовательное учреждение выс</w:t>
      </w:r>
      <w:r>
        <w:rPr>
          <w:bCs/>
          <w:sz w:val="28"/>
          <w:szCs w:val="28"/>
        </w:rPr>
        <w:t>шего</w:t>
      </w:r>
      <w:r w:rsidRPr="003F4E9E">
        <w:rPr>
          <w:bCs/>
          <w:sz w:val="28"/>
          <w:szCs w:val="28"/>
        </w:rPr>
        <w:t xml:space="preserve"> образования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 xml:space="preserve">имени </w:t>
      </w:r>
      <w:proofErr w:type="spellStart"/>
      <w:r w:rsidRPr="003F4E9E">
        <w:rPr>
          <w:sz w:val="28"/>
          <w:szCs w:val="28"/>
        </w:rPr>
        <w:t>Козьмы</w:t>
      </w:r>
      <w:proofErr w:type="spellEnd"/>
      <w:r w:rsidRPr="003F4E9E">
        <w:rPr>
          <w:sz w:val="28"/>
          <w:szCs w:val="28"/>
        </w:rPr>
        <w:t xml:space="preserve"> Минина» 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</w:p>
    <w:p w:rsidR="00B273D9" w:rsidRPr="00757625" w:rsidRDefault="00B273D9" w:rsidP="00B273D9">
      <w:pPr>
        <w:jc w:val="center"/>
        <w:rPr>
          <w:sz w:val="28"/>
          <w:szCs w:val="28"/>
        </w:rPr>
      </w:pPr>
      <w:r w:rsidRPr="00757625">
        <w:rPr>
          <w:sz w:val="28"/>
          <w:szCs w:val="28"/>
        </w:rPr>
        <w:t>Факультет</w:t>
      </w:r>
      <w:r w:rsidRPr="00757625">
        <w:t xml:space="preserve"> </w:t>
      </w:r>
      <w:r w:rsidRPr="00757625">
        <w:rPr>
          <w:sz w:val="28"/>
          <w:szCs w:val="28"/>
        </w:rPr>
        <w:t>естественных, математических и компьютерных наук</w:t>
      </w:r>
    </w:p>
    <w:p w:rsidR="00B273D9" w:rsidRPr="00757625" w:rsidRDefault="00B273D9" w:rsidP="00B273D9">
      <w:pPr>
        <w:jc w:val="center"/>
        <w:rPr>
          <w:rStyle w:val="FontStyle23"/>
          <w:sz w:val="28"/>
          <w:szCs w:val="28"/>
        </w:rPr>
      </w:pPr>
      <w:r w:rsidRPr="00757625">
        <w:rPr>
          <w:rStyle w:val="FontStyle23"/>
          <w:sz w:val="28"/>
          <w:szCs w:val="28"/>
        </w:rPr>
        <w:t xml:space="preserve">Кафедра  географии, географического и </w:t>
      </w:r>
      <w:proofErr w:type="spellStart"/>
      <w:r w:rsidRPr="00757625">
        <w:rPr>
          <w:rStyle w:val="FontStyle23"/>
          <w:sz w:val="28"/>
          <w:szCs w:val="28"/>
        </w:rPr>
        <w:t>геоэкологического</w:t>
      </w:r>
      <w:proofErr w:type="spellEnd"/>
      <w:r w:rsidRPr="00757625">
        <w:rPr>
          <w:rStyle w:val="FontStyle23"/>
          <w:sz w:val="28"/>
          <w:szCs w:val="28"/>
        </w:rPr>
        <w:t xml:space="preserve"> образования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</w:p>
    <w:p w:rsidR="00B273D9" w:rsidRDefault="00B273D9" w:rsidP="00B273D9">
      <w:pPr>
        <w:rPr>
          <w:sz w:val="28"/>
          <w:szCs w:val="28"/>
        </w:rPr>
      </w:pPr>
    </w:p>
    <w:p w:rsidR="00B273D9" w:rsidRDefault="00B273D9" w:rsidP="00B273D9">
      <w:pPr>
        <w:rPr>
          <w:sz w:val="28"/>
          <w:szCs w:val="28"/>
        </w:rPr>
      </w:pPr>
    </w:p>
    <w:p w:rsidR="00B273D9" w:rsidRPr="003F4E9E" w:rsidRDefault="00B273D9" w:rsidP="00B273D9">
      <w:pPr>
        <w:rPr>
          <w:sz w:val="28"/>
          <w:szCs w:val="28"/>
        </w:rPr>
      </w:pPr>
    </w:p>
    <w:p w:rsidR="00B273D9" w:rsidRPr="003F4E9E" w:rsidRDefault="00B273D9" w:rsidP="00B273D9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273D9" w:rsidRPr="003F4E9E" w:rsidTr="00E16FC5">
        <w:trPr>
          <w:trHeight w:val="1801"/>
          <w:jc w:val="right"/>
        </w:trPr>
        <w:tc>
          <w:tcPr>
            <w:tcW w:w="4785" w:type="dxa"/>
          </w:tcPr>
          <w:p w:rsidR="00B273D9" w:rsidRPr="003F4E9E" w:rsidRDefault="00B273D9" w:rsidP="00E16FC5">
            <w:pPr>
              <w:rPr>
                <w:sz w:val="28"/>
                <w:szCs w:val="28"/>
              </w:rPr>
            </w:pPr>
            <w:r w:rsidRPr="003F4E9E">
              <w:rPr>
                <w:sz w:val="28"/>
                <w:szCs w:val="28"/>
              </w:rPr>
              <w:t>УТВЕРЖДАЮ</w:t>
            </w:r>
          </w:p>
          <w:p w:rsidR="00B273D9" w:rsidRPr="003F4E9E" w:rsidRDefault="00B273D9" w:rsidP="00E16FC5">
            <w:pPr>
              <w:rPr>
                <w:sz w:val="28"/>
                <w:szCs w:val="28"/>
              </w:rPr>
            </w:pPr>
            <w:r w:rsidRPr="003F4E9E">
              <w:rPr>
                <w:sz w:val="28"/>
                <w:szCs w:val="28"/>
              </w:rPr>
              <w:t>Зав. кафедрой</w:t>
            </w:r>
          </w:p>
          <w:p w:rsidR="00B273D9" w:rsidRPr="003F4E9E" w:rsidRDefault="00B273D9" w:rsidP="00E16F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_____________С.А. </w:t>
            </w:r>
            <w:proofErr w:type="spellStart"/>
            <w:r>
              <w:rPr>
                <w:sz w:val="28"/>
                <w:szCs w:val="28"/>
              </w:rPr>
              <w:t>Соткина</w:t>
            </w:r>
            <w:proofErr w:type="spellEnd"/>
          </w:p>
          <w:p w:rsidR="00B273D9" w:rsidRPr="003F4E9E" w:rsidRDefault="00112820" w:rsidP="00E16F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</w:t>
            </w:r>
            <w:r w:rsidR="00B273D9" w:rsidRPr="003F4E9E">
              <w:rPr>
                <w:sz w:val="28"/>
                <w:szCs w:val="28"/>
              </w:rPr>
              <w:t>» ______</w:t>
            </w:r>
            <w:r>
              <w:rPr>
                <w:sz w:val="28"/>
                <w:szCs w:val="28"/>
              </w:rPr>
              <w:t xml:space="preserve">_______201  </w:t>
            </w:r>
            <w:r w:rsidR="00B273D9">
              <w:rPr>
                <w:sz w:val="28"/>
                <w:szCs w:val="28"/>
              </w:rPr>
              <w:t xml:space="preserve"> </w:t>
            </w:r>
            <w:r w:rsidR="00B273D9" w:rsidRPr="003F4E9E">
              <w:rPr>
                <w:sz w:val="28"/>
                <w:szCs w:val="28"/>
              </w:rPr>
              <w:t>г.</w:t>
            </w:r>
          </w:p>
          <w:p w:rsidR="00B273D9" w:rsidRPr="003F4E9E" w:rsidRDefault="00B273D9" w:rsidP="00E16FC5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B273D9" w:rsidRPr="003F4E9E" w:rsidRDefault="00B273D9" w:rsidP="00B273D9">
      <w:pPr>
        <w:rPr>
          <w:sz w:val="28"/>
          <w:szCs w:val="28"/>
        </w:rPr>
      </w:pPr>
    </w:p>
    <w:p w:rsidR="00B273D9" w:rsidRPr="003F4E9E" w:rsidRDefault="00B273D9" w:rsidP="00B273D9">
      <w:pPr>
        <w:rPr>
          <w:sz w:val="28"/>
          <w:szCs w:val="28"/>
        </w:rPr>
      </w:pPr>
    </w:p>
    <w:p w:rsidR="00B273D9" w:rsidRPr="003F4E9E" w:rsidRDefault="00B273D9" w:rsidP="00B273D9">
      <w:pPr>
        <w:jc w:val="center"/>
        <w:rPr>
          <w:b/>
          <w:sz w:val="28"/>
          <w:szCs w:val="28"/>
        </w:rPr>
      </w:pPr>
    </w:p>
    <w:p w:rsidR="00B273D9" w:rsidRPr="003F4E9E" w:rsidRDefault="00B273D9" w:rsidP="00B273D9">
      <w:pPr>
        <w:jc w:val="center"/>
        <w:rPr>
          <w:b/>
          <w:sz w:val="28"/>
          <w:szCs w:val="28"/>
        </w:rPr>
      </w:pPr>
      <w:r w:rsidRPr="003F4E9E">
        <w:rPr>
          <w:b/>
          <w:sz w:val="28"/>
          <w:szCs w:val="28"/>
        </w:rPr>
        <w:t>ФОНД ОЦЕНОЧНЫХ СРЕДСТВ ПО ДИСЦИПЛИНЕ (МОДУЛЮ)</w:t>
      </w:r>
    </w:p>
    <w:p w:rsidR="00B273D9" w:rsidRPr="003F4E9E" w:rsidRDefault="00B273D9" w:rsidP="00B273D9">
      <w:pPr>
        <w:rPr>
          <w:b/>
          <w:sz w:val="28"/>
          <w:szCs w:val="28"/>
        </w:rPr>
      </w:pPr>
    </w:p>
    <w:p w:rsidR="00B273D9" w:rsidRPr="00757625" w:rsidRDefault="0033592F" w:rsidP="00B273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Особо охраня</w:t>
      </w:r>
      <w:r w:rsidR="006024F4">
        <w:rPr>
          <w:b/>
          <w:sz w:val="28"/>
          <w:szCs w:val="28"/>
        </w:rPr>
        <w:t xml:space="preserve">емые природные территории </w:t>
      </w:r>
    </w:p>
    <w:p w:rsidR="00B273D9" w:rsidRPr="00757625" w:rsidRDefault="00B273D9" w:rsidP="00B273D9">
      <w:pPr>
        <w:jc w:val="center"/>
        <w:rPr>
          <w:b/>
          <w:sz w:val="28"/>
          <w:szCs w:val="28"/>
        </w:rPr>
      </w:pPr>
    </w:p>
    <w:p w:rsidR="00B273D9" w:rsidRDefault="00B273D9" w:rsidP="00B273D9">
      <w:pPr>
        <w:rPr>
          <w:sz w:val="28"/>
          <w:szCs w:val="28"/>
        </w:rPr>
      </w:pPr>
    </w:p>
    <w:p w:rsidR="00B273D9" w:rsidRDefault="00B273D9" w:rsidP="00B273D9">
      <w:pPr>
        <w:rPr>
          <w:sz w:val="28"/>
          <w:szCs w:val="28"/>
        </w:rPr>
      </w:pPr>
    </w:p>
    <w:p w:rsidR="00B273D9" w:rsidRPr="00986E8F" w:rsidRDefault="00B273D9" w:rsidP="00B273D9">
      <w:pPr>
        <w:rPr>
          <w:b/>
          <w:sz w:val="28"/>
          <w:szCs w:val="28"/>
        </w:rPr>
      </w:pPr>
      <w:r w:rsidRPr="00986E8F">
        <w:rPr>
          <w:sz w:val="28"/>
          <w:szCs w:val="28"/>
        </w:rPr>
        <w:t xml:space="preserve">Направление подготовки: </w:t>
      </w:r>
      <w:r w:rsidR="006024F4" w:rsidRPr="006024F4">
        <w:rPr>
          <w:b/>
          <w:sz w:val="28"/>
          <w:szCs w:val="28"/>
        </w:rPr>
        <w:t>05.03.02  География</w:t>
      </w:r>
    </w:p>
    <w:p w:rsidR="00B273D9" w:rsidRPr="00F31BAA" w:rsidRDefault="00B273D9" w:rsidP="00B273D9">
      <w:pPr>
        <w:pStyle w:val="a3"/>
        <w:jc w:val="left"/>
        <w:rPr>
          <w:b w:val="0"/>
          <w:szCs w:val="28"/>
          <w:u w:val="none"/>
        </w:rPr>
      </w:pPr>
      <w:r w:rsidRPr="00F31BAA">
        <w:rPr>
          <w:b w:val="0"/>
          <w:szCs w:val="28"/>
          <w:u w:val="none"/>
        </w:rPr>
        <w:t xml:space="preserve">Профиль подготовки: </w:t>
      </w:r>
      <w:r w:rsidR="006024F4" w:rsidRPr="006024F4">
        <w:rPr>
          <w:szCs w:val="28"/>
          <w:u w:val="none"/>
        </w:rPr>
        <w:t>Рекреационная география и туризм</w:t>
      </w:r>
    </w:p>
    <w:p w:rsidR="00B273D9" w:rsidRPr="006024F4" w:rsidRDefault="00B273D9" w:rsidP="00B273D9">
      <w:pPr>
        <w:pStyle w:val="a3"/>
        <w:jc w:val="left"/>
        <w:rPr>
          <w:szCs w:val="28"/>
          <w:u w:val="none"/>
        </w:rPr>
      </w:pPr>
      <w:r w:rsidRPr="00F31BAA">
        <w:rPr>
          <w:b w:val="0"/>
          <w:szCs w:val="28"/>
          <w:u w:val="none"/>
        </w:rPr>
        <w:t xml:space="preserve">Квалификация (степень) выпускника: </w:t>
      </w:r>
      <w:r w:rsidRPr="006024F4">
        <w:rPr>
          <w:szCs w:val="28"/>
          <w:u w:val="none"/>
        </w:rPr>
        <w:t>бакалавр</w:t>
      </w:r>
    </w:p>
    <w:p w:rsidR="00B273D9" w:rsidRPr="00986E8F" w:rsidRDefault="00B273D9" w:rsidP="00B273D9">
      <w:pPr>
        <w:rPr>
          <w:b/>
          <w:sz w:val="28"/>
          <w:szCs w:val="28"/>
        </w:rPr>
      </w:pPr>
      <w:r w:rsidRPr="00986E8F">
        <w:rPr>
          <w:sz w:val="28"/>
          <w:szCs w:val="28"/>
        </w:rPr>
        <w:t xml:space="preserve">Форма обучения: </w:t>
      </w:r>
      <w:r w:rsidR="00A07B92">
        <w:rPr>
          <w:b/>
          <w:sz w:val="28"/>
          <w:szCs w:val="28"/>
        </w:rPr>
        <w:t>очная – 4 года</w:t>
      </w:r>
    </w:p>
    <w:p w:rsidR="00B273D9" w:rsidRPr="00757625" w:rsidRDefault="00B273D9" w:rsidP="00B273D9">
      <w:pPr>
        <w:rPr>
          <w:b/>
          <w:sz w:val="28"/>
          <w:szCs w:val="28"/>
        </w:rPr>
      </w:pPr>
    </w:p>
    <w:p w:rsidR="00B273D9" w:rsidRPr="003F4E9E" w:rsidRDefault="00B273D9" w:rsidP="00B273D9">
      <w:pPr>
        <w:rPr>
          <w:b/>
          <w:sz w:val="28"/>
          <w:szCs w:val="28"/>
        </w:rPr>
      </w:pPr>
    </w:p>
    <w:p w:rsidR="00B273D9" w:rsidRPr="003F4E9E" w:rsidRDefault="00B273D9" w:rsidP="00B273D9">
      <w:pPr>
        <w:rPr>
          <w:b/>
          <w:sz w:val="28"/>
          <w:szCs w:val="28"/>
        </w:rPr>
      </w:pPr>
    </w:p>
    <w:p w:rsidR="00B273D9" w:rsidRDefault="00B273D9" w:rsidP="00B273D9">
      <w:pPr>
        <w:rPr>
          <w:b/>
          <w:sz w:val="28"/>
          <w:szCs w:val="28"/>
        </w:rPr>
      </w:pPr>
    </w:p>
    <w:p w:rsidR="00B273D9" w:rsidRDefault="00B273D9" w:rsidP="00B273D9">
      <w:pPr>
        <w:rPr>
          <w:b/>
          <w:sz w:val="28"/>
          <w:szCs w:val="28"/>
        </w:rPr>
      </w:pPr>
    </w:p>
    <w:p w:rsidR="00B273D9" w:rsidRDefault="00B273D9" w:rsidP="00B273D9">
      <w:pPr>
        <w:rPr>
          <w:b/>
          <w:sz w:val="28"/>
          <w:szCs w:val="28"/>
        </w:rPr>
      </w:pPr>
    </w:p>
    <w:p w:rsidR="00B273D9" w:rsidRDefault="00B273D9" w:rsidP="00B273D9">
      <w:pPr>
        <w:rPr>
          <w:b/>
          <w:sz w:val="28"/>
          <w:szCs w:val="28"/>
        </w:rPr>
      </w:pPr>
    </w:p>
    <w:p w:rsidR="00B273D9" w:rsidRPr="003F4E9E" w:rsidRDefault="00B273D9" w:rsidP="00B273D9">
      <w:pPr>
        <w:rPr>
          <w:b/>
          <w:sz w:val="28"/>
          <w:szCs w:val="28"/>
        </w:rPr>
      </w:pPr>
    </w:p>
    <w:p w:rsidR="00B273D9" w:rsidRPr="003F4E9E" w:rsidRDefault="00B273D9" w:rsidP="00B273D9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Н. Новгород</w:t>
      </w:r>
    </w:p>
    <w:p w:rsidR="00B273D9" w:rsidRPr="00C616B7" w:rsidRDefault="00B273D9" w:rsidP="00B273D9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5F1DCE">
        <w:rPr>
          <w:sz w:val="28"/>
          <w:szCs w:val="28"/>
        </w:rPr>
        <w:t>7</w:t>
      </w:r>
      <w:r w:rsidRPr="003F4E9E">
        <w:rPr>
          <w:sz w:val="28"/>
          <w:szCs w:val="28"/>
        </w:rPr>
        <w:t xml:space="preserve"> г.</w:t>
      </w:r>
    </w:p>
    <w:p w:rsidR="00E16FC5" w:rsidRDefault="00E16FC5" w:rsidP="00B273D9">
      <w:pPr>
        <w:jc w:val="center"/>
        <w:rPr>
          <w:b/>
          <w:bCs/>
          <w:sz w:val="28"/>
          <w:szCs w:val="28"/>
        </w:rPr>
      </w:pPr>
    </w:p>
    <w:p w:rsidR="00B273D9" w:rsidRPr="00E91042" w:rsidRDefault="00B273D9" w:rsidP="00B273D9">
      <w:pPr>
        <w:jc w:val="center"/>
        <w:rPr>
          <w:b/>
          <w:bCs/>
          <w:sz w:val="28"/>
          <w:szCs w:val="28"/>
        </w:rPr>
      </w:pPr>
      <w:r w:rsidRPr="00E91042">
        <w:rPr>
          <w:b/>
          <w:bCs/>
          <w:sz w:val="28"/>
          <w:szCs w:val="28"/>
        </w:rPr>
        <w:t xml:space="preserve">Паспорт </w:t>
      </w:r>
    </w:p>
    <w:p w:rsidR="00B273D9" w:rsidRPr="00E91042" w:rsidRDefault="00B273D9" w:rsidP="00B273D9">
      <w:pPr>
        <w:jc w:val="center"/>
        <w:rPr>
          <w:b/>
          <w:bCs/>
          <w:sz w:val="28"/>
          <w:szCs w:val="28"/>
        </w:rPr>
      </w:pPr>
      <w:r w:rsidRPr="00E91042">
        <w:rPr>
          <w:b/>
          <w:bCs/>
          <w:sz w:val="28"/>
          <w:szCs w:val="28"/>
        </w:rPr>
        <w:lastRenderedPageBreak/>
        <w:t>фонда оценочных средств</w:t>
      </w:r>
    </w:p>
    <w:p w:rsidR="00B273D9" w:rsidRPr="003F4E9E" w:rsidRDefault="00B273D9" w:rsidP="00B273D9">
      <w:pPr>
        <w:jc w:val="center"/>
        <w:rPr>
          <w:b/>
          <w:bCs/>
          <w:sz w:val="48"/>
          <w:szCs w:val="48"/>
        </w:rPr>
      </w:pPr>
    </w:p>
    <w:p w:rsidR="00B273D9" w:rsidRPr="00757625" w:rsidRDefault="00B273D9" w:rsidP="00B273D9">
      <w:pPr>
        <w:jc w:val="center"/>
        <w:rPr>
          <w:b/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 w:rsidR="00E16FC5">
        <w:rPr>
          <w:sz w:val="28"/>
          <w:szCs w:val="28"/>
        </w:rPr>
        <w:t xml:space="preserve"> </w:t>
      </w:r>
      <w:r w:rsidR="0033592F">
        <w:rPr>
          <w:sz w:val="28"/>
          <w:szCs w:val="28"/>
        </w:rPr>
        <w:t>«Особо охраняемые природные территории»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216"/>
        <w:gridCol w:w="1886"/>
        <w:gridCol w:w="1574"/>
        <w:gridCol w:w="1837"/>
        <w:gridCol w:w="1574"/>
      </w:tblGrid>
      <w:tr w:rsidR="00B273D9" w:rsidRPr="003F4E9E" w:rsidTr="001B75D2">
        <w:tc>
          <w:tcPr>
            <w:tcW w:w="484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1886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4985" w:type="dxa"/>
            <w:gridSpan w:val="3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 xml:space="preserve">Оценочные средства </w:t>
            </w:r>
          </w:p>
        </w:tc>
      </w:tr>
      <w:tr w:rsidR="00B273D9" w:rsidRPr="003F4E9E" w:rsidTr="001B75D2">
        <w:tc>
          <w:tcPr>
            <w:tcW w:w="484" w:type="dxa"/>
            <w:vMerge w:val="restart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№</w:t>
            </w:r>
          </w:p>
        </w:tc>
        <w:tc>
          <w:tcPr>
            <w:tcW w:w="2216" w:type="dxa"/>
            <w:vMerge w:val="restart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  <w:vertAlign w:val="superscript"/>
              </w:rPr>
            </w:pPr>
            <w:r w:rsidRPr="003A7EB1">
              <w:rPr>
                <w:sz w:val="24"/>
              </w:rPr>
              <w:t>Контролируемые разделы</w:t>
            </w:r>
          </w:p>
        </w:tc>
        <w:tc>
          <w:tcPr>
            <w:tcW w:w="1886" w:type="dxa"/>
            <w:vMerge w:val="restart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Формируемые компетенции</w:t>
            </w:r>
          </w:p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(код компетенции)</w:t>
            </w:r>
          </w:p>
        </w:tc>
        <w:tc>
          <w:tcPr>
            <w:tcW w:w="1574" w:type="dxa"/>
            <w:vMerge w:val="restart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Количество тестовых заданий</w:t>
            </w:r>
          </w:p>
        </w:tc>
        <w:tc>
          <w:tcPr>
            <w:tcW w:w="3411" w:type="dxa"/>
            <w:gridSpan w:val="2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Другие оценочные средства</w:t>
            </w:r>
          </w:p>
        </w:tc>
      </w:tr>
      <w:tr w:rsidR="00B273D9" w:rsidRPr="003F4E9E" w:rsidTr="001B75D2">
        <w:tc>
          <w:tcPr>
            <w:tcW w:w="484" w:type="dxa"/>
            <w:vMerge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2216" w:type="dxa"/>
            <w:vMerge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1886" w:type="dxa"/>
            <w:vMerge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Вид</w:t>
            </w:r>
          </w:p>
        </w:tc>
        <w:tc>
          <w:tcPr>
            <w:tcW w:w="1574" w:type="dxa"/>
            <w:shd w:val="clear" w:color="auto" w:fill="auto"/>
          </w:tcPr>
          <w:p w:rsidR="00B273D9" w:rsidRPr="003A7EB1" w:rsidRDefault="00B273D9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Количество</w:t>
            </w:r>
          </w:p>
        </w:tc>
      </w:tr>
      <w:tr w:rsidR="00E06DCB" w:rsidRPr="003F4E9E" w:rsidTr="001B75D2">
        <w:tc>
          <w:tcPr>
            <w:tcW w:w="484" w:type="dxa"/>
            <w:vMerge w:val="restart"/>
            <w:shd w:val="clear" w:color="auto" w:fill="auto"/>
          </w:tcPr>
          <w:p w:rsidR="00E06DCB" w:rsidRPr="003A7EB1" w:rsidRDefault="00E06DCB" w:rsidP="00E16FC5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1</w:t>
            </w:r>
          </w:p>
        </w:tc>
        <w:tc>
          <w:tcPr>
            <w:tcW w:w="2216" w:type="dxa"/>
            <w:vMerge w:val="restart"/>
            <w:shd w:val="clear" w:color="auto" w:fill="auto"/>
          </w:tcPr>
          <w:p w:rsidR="00E06DCB" w:rsidRPr="003A7EB1" w:rsidRDefault="00E06DCB" w:rsidP="00E16FC5">
            <w:pPr>
              <w:rPr>
                <w:sz w:val="24"/>
              </w:rPr>
            </w:pPr>
            <w:r w:rsidRPr="009857C9">
              <w:rPr>
                <w:bCs/>
                <w:sz w:val="24"/>
              </w:rPr>
              <w:t xml:space="preserve">Особо охраняемые природные территории: общее представление, глобальные </w:t>
            </w:r>
            <w:r>
              <w:rPr>
                <w:bCs/>
                <w:sz w:val="24"/>
              </w:rPr>
              <w:t xml:space="preserve">и региональные </w:t>
            </w:r>
            <w:r w:rsidRPr="009857C9">
              <w:rPr>
                <w:bCs/>
                <w:sz w:val="24"/>
              </w:rPr>
              <w:t>сети</w:t>
            </w:r>
          </w:p>
        </w:tc>
        <w:tc>
          <w:tcPr>
            <w:tcW w:w="1886" w:type="dxa"/>
            <w:vMerge w:val="restart"/>
            <w:shd w:val="clear" w:color="auto" w:fill="auto"/>
          </w:tcPr>
          <w:p w:rsidR="00E06DCB" w:rsidRDefault="00E06DCB" w:rsidP="001C7440">
            <w:r w:rsidRPr="00A858FC">
              <w:rPr>
                <w:sz w:val="24"/>
                <w:szCs w:val="24"/>
              </w:rPr>
              <w:t>О</w:t>
            </w:r>
            <w:r w:rsidR="006024F4">
              <w:rPr>
                <w:sz w:val="24"/>
                <w:szCs w:val="24"/>
              </w:rPr>
              <w:t>ПК-8</w:t>
            </w:r>
          </w:p>
          <w:p w:rsidR="00E06DCB" w:rsidRPr="001C7440" w:rsidRDefault="00E06DCB" w:rsidP="001C7440">
            <w:r>
              <w:rPr>
                <w:sz w:val="24"/>
                <w:szCs w:val="24"/>
              </w:rPr>
              <w:t>ПК-1</w:t>
            </w:r>
          </w:p>
        </w:tc>
        <w:tc>
          <w:tcPr>
            <w:tcW w:w="1574" w:type="dxa"/>
            <w:vMerge w:val="restart"/>
            <w:shd w:val="clear" w:color="auto" w:fill="auto"/>
          </w:tcPr>
          <w:p w:rsidR="00E06DCB" w:rsidRPr="00916794" w:rsidRDefault="00532FD4" w:rsidP="00E16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37" w:type="dxa"/>
            <w:shd w:val="clear" w:color="auto" w:fill="auto"/>
          </w:tcPr>
          <w:p w:rsidR="00E06DCB" w:rsidRPr="003A7EB1" w:rsidRDefault="00E06DCB" w:rsidP="00E16F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574" w:type="dxa"/>
            <w:shd w:val="clear" w:color="auto" w:fill="auto"/>
          </w:tcPr>
          <w:p w:rsidR="00E06DCB" w:rsidRPr="003A7EB1" w:rsidRDefault="00E06DCB" w:rsidP="00E16F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6DCB" w:rsidRPr="003F4E9E" w:rsidTr="001B75D2">
        <w:tc>
          <w:tcPr>
            <w:tcW w:w="484" w:type="dxa"/>
            <w:vMerge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</w:p>
        </w:tc>
        <w:tc>
          <w:tcPr>
            <w:tcW w:w="2216" w:type="dxa"/>
            <w:vMerge/>
            <w:shd w:val="clear" w:color="auto" w:fill="auto"/>
          </w:tcPr>
          <w:p w:rsidR="00E06DCB" w:rsidRPr="009857C9" w:rsidRDefault="00E06DCB" w:rsidP="00E06DCB">
            <w:pPr>
              <w:rPr>
                <w:bCs/>
                <w:sz w:val="24"/>
              </w:rPr>
            </w:pPr>
          </w:p>
        </w:tc>
        <w:tc>
          <w:tcPr>
            <w:tcW w:w="1886" w:type="dxa"/>
            <w:vMerge/>
            <w:shd w:val="clear" w:color="auto" w:fill="auto"/>
          </w:tcPr>
          <w:p w:rsidR="00E06DCB" w:rsidRPr="00A858FC" w:rsidRDefault="00E06DCB" w:rsidP="00E06DCB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E06DCB" w:rsidRPr="00916794" w:rsidRDefault="00E06DCB" w:rsidP="00E06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1574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6DCB" w:rsidRPr="003F4E9E" w:rsidTr="001B75D2">
        <w:tc>
          <w:tcPr>
            <w:tcW w:w="484" w:type="dxa"/>
            <w:vMerge w:val="restart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2</w:t>
            </w:r>
          </w:p>
        </w:tc>
        <w:tc>
          <w:tcPr>
            <w:tcW w:w="2216" w:type="dxa"/>
            <w:vMerge w:val="restart"/>
            <w:shd w:val="clear" w:color="auto" w:fill="auto"/>
          </w:tcPr>
          <w:p w:rsidR="00E06DCB" w:rsidRPr="003A7EB1" w:rsidRDefault="00E06DCB" w:rsidP="00E06DCB">
            <w:pPr>
              <w:rPr>
                <w:sz w:val="24"/>
              </w:rPr>
            </w:pPr>
            <w:r w:rsidRPr="009857C9">
              <w:rPr>
                <w:bCs/>
                <w:sz w:val="24"/>
              </w:rPr>
              <w:t>Ос</w:t>
            </w:r>
            <w:r>
              <w:rPr>
                <w:bCs/>
                <w:sz w:val="24"/>
              </w:rPr>
              <w:t xml:space="preserve">обенности функционирования  </w:t>
            </w:r>
            <w:r w:rsidRPr="00A77174">
              <w:rPr>
                <w:sz w:val="24"/>
              </w:rPr>
              <w:t>особо охраняемых природных территорий</w:t>
            </w:r>
          </w:p>
        </w:tc>
        <w:tc>
          <w:tcPr>
            <w:tcW w:w="1886" w:type="dxa"/>
            <w:vMerge w:val="restart"/>
            <w:shd w:val="clear" w:color="auto" w:fill="auto"/>
          </w:tcPr>
          <w:p w:rsidR="006024F4" w:rsidRPr="006024F4" w:rsidRDefault="006024F4" w:rsidP="006024F4">
            <w:pPr>
              <w:rPr>
                <w:sz w:val="24"/>
                <w:szCs w:val="24"/>
              </w:rPr>
            </w:pPr>
            <w:r w:rsidRPr="006024F4">
              <w:rPr>
                <w:sz w:val="24"/>
                <w:szCs w:val="24"/>
              </w:rPr>
              <w:t>ОПК-8</w:t>
            </w:r>
          </w:p>
          <w:p w:rsidR="00E06DCB" w:rsidRPr="00916794" w:rsidRDefault="006024F4" w:rsidP="006024F4">
            <w:pPr>
              <w:rPr>
                <w:sz w:val="24"/>
                <w:szCs w:val="24"/>
              </w:rPr>
            </w:pPr>
            <w:r w:rsidRPr="006024F4">
              <w:rPr>
                <w:sz w:val="24"/>
                <w:szCs w:val="24"/>
              </w:rPr>
              <w:t>ПК-1</w:t>
            </w:r>
          </w:p>
        </w:tc>
        <w:tc>
          <w:tcPr>
            <w:tcW w:w="1574" w:type="dxa"/>
            <w:vMerge w:val="restart"/>
            <w:shd w:val="clear" w:color="auto" w:fill="auto"/>
          </w:tcPr>
          <w:p w:rsidR="00E06DCB" w:rsidRPr="00916794" w:rsidRDefault="006024F4" w:rsidP="00E06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37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574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6DCB" w:rsidRPr="003F4E9E" w:rsidTr="001B75D2">
        <w:tc>
          <w:tcPr>
            <w:tcW w:w="484" w:type="dxa"/>
            <w:vMerge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</w:p>
        </w:tc>
        <w:tc>
          <w:tcPr>
            <w:tcW w:w="2216" w:type="dxa"/>
            <w:vMerge/>
            <w:shd w:val="clear" w:color="auto" w:fill="auto"/>
          </w:tcPr>
          <w:p w:rsidR="00E06DCB" w:rsidRPr="009857C9" w:rsidRDefault="00E06DCB" w:rsidP="00E06DCB">
            <w:pPr>
              <w:rPr>
                <w:bCs/>
                <w:sz w:val="24"/>
              </w:rPr>
            </w:pPr>
          </w:p>
        </w:tc>
        <w:tc>
          <w:tcPr>
            <w:tcW w:w="1886" w:type="dxa"/>
            <w:vMerge/>
            <w:shd w:val="clear" w:color="auto" w:fill="auto"/>
          </w:tcPr>
          <w:p w:rsidR="00E06DCB" w:rsidRPr="00A858FC" w:rsidRDefault="00E06DCB" w:rsidP="00E06DCB">
            <w:pPr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E06DCB" w:rsidRPr="00916794" w:rsidRDefault="00E06DCB" w:rsidP="00E06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E06DCB" w:rsidRPr="00C31664" w:rsidRDefault="00E06DCB" w:rsidP="00E06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574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6DCB" w:rsidRPr="003F4E9E" w:rsidTr="001B75D2">
        <w:tc>
          <w:tcPr>
            <w:tcW w:w="484" w:type="dxa"/>
            <w:vMerge w:val="restart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 w:rsidRPr="003A7EB1">
              <w:rPr>
                <w:sz w:val="24"/>
              </w:rPr>
              <w:t>3</w:t>
            </w:r>
          </w:p>
        </w:tc>
        <w:tc>
          <w:tcPr>
            <w:tcW w:w="2216" w:type="dxa"/>
            <w:vMerge w:val="restart"/>
            <w:shd w:val="clear" w:color="auto" w:fill="auto"/>
          </w:tcPr>
          <w:p w:rsidR="00E06DCB" w:rsidRPr="00E06DCB" w:rsidRDefault="00E06DCB" w:rsidP="00E06DCB">
            <w:pPr>
              <w:pStyle w:val="ad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E06DCB">
              <w:rPr>
                <w:b w:val="0"/>
                <w:bCs w:val="0"/>
                <w:sz w:val="24"/>
                <w:lang w:val="ru-RU"/>
              </w:rPr>
              <w:t xml:space="preserve">Разнообразие </w:t>
            </w:r>
            <w:r>
              <w:rPr>
                <w:b w:val="0"/>
                <w:bCs w:val="0"/>
                <w:sz w:val="24"/>
                <w:lang w:val="ru-RU"/>
              </w:rPr>
              <w:t xml:space="preserve">и география </w:t>
            </w:r>
            <w:r w:rsidRPr="00E06DCB">
              <w:rPr>
                <w:b w:val="0"/>
                <w:bCs w:val="0"/>
                <w:sz w:val="24"/>
                <w:lang w:val="ru-RU"/>
              </w:rPr>
              <w:t>о</w:t>
            </w:r>
            <w:proofErr w:type="spellStart"/>
            <w:r w:rsidRPr="00E06DCB">
              <w:rPr>
                <w:b w:val="0"/>
                <w:bCs w:val="0"/>
                <w:sz w:val="24"/>
              </w:rPr>
              <w:t>собо</w:t>
            </w:r>
            <w:proofErr w:type="spellEnd"/>
            <w:r w:rsidRPr="00E06DCB">
              <w:rPr>
                <w:b w:val="0"/>
                <w:bCs w:val="0"/>
                <w:sz w:val="24"/>
              </w:rPr>
              <w:t xml:space="preserve"> охраняемы</w:t>
            </w:r>
            <w:r w:rsidRPr="00E06DCB">
              <w:rPr>
                <w:b w:val="0"/>
                <w:bCs w:val="0"/>
                <w:sz w:val="24"/>
                <w:lang w:val="ru-RU"/>
              </w:rPr>
              <w:t>х</w:t>
            </w:r>
            <w:r w:rsidRPr="00E06DCB">
              <w:rPr>
                <w:b w:val="0"/>
                <w:bCs w:val="0"/>
                <w:sz w:val="24"/>
              </w:rPr>
              <w:t xml:space="preserve"> природны</w:t>
            </w:r>
            <w:r w:rsidRPr="00E06DCB">
              <w:rPr>
                <w:b w:val="0"/>
                <w:bCs w:val="0"/>
                <w:sz w:val="24"/>
                <w:lang w:val="ru-RU"/>
              </w:rPr>
              <w:t>х</w:t>
            </w:r>
            <w:r w:rsidRPr="00E06DCB">
              <w:rPr>
                <w:b w:val="0"/>
                <w:bCs w:val="0"/>
                <w:sz w:val="24"/>
              </w:rPr>
              <w:t xml:space="preserve"> территори</w:t>
            </w:r>
            <w:r w:rsidRPr="00E06DCB">
              <w:rPr>
                <w:b w:val="0"/>
                <w:bCs w:val="0"/>
                <w:sz w:val="24"/>
                <w:lang w:val="ru-RU"/>
              </w:rPr>
              <w:t>й</w:t>
            </w:r>
            <w:r w:rsidRPr="00E06DCB">
              <w:rPr>
                <w:b w:val="0"/>
                <w:bCs w:val="0"/>
                <w:sz w:val="24"/>
              </w:rPr>
              <w:t xml:space="preserve"> России</w:t>
            </w:r>
          </w:p>
        </w:tc>
        <w:tc>
          <w:tcPr>
            <w:tcW w:w="1886" w:type="dxa"/>
            <w:vMerge w:val="restart"/>
            <w:shd w:val="clear" w:color="auto" w:fill="auto"/>
          </w:tcPr>
          <w:p w:rsidR="006024F4" w:rsidRPr="006024F4" w:rsidRDefault="006024F4" w:rsidP="006024F4">
            <w:pPr>
              <w:rPr>
                <w:sz w:val="24"/>
                <w:szCs w:val="24"/>
              </w:rPr>
            </w:pPr>
            <w:r w:rsidRPr="006024F4">
              <w:rPr>
                <w:sz w:val="24"/>
                <w:szCs w:val="24"/>
              </w:rPr>
              <w:t>ОПК-8</w:t>
            </w:r>
          </w:p>
          <w:p w:rsidR="00E06DCB" w:rsidRPr="00916794" w:rsidRDefault="006024F4" w:rsidP="006024F4">
            <w:pPr>
              <w:rPr>
                <w:sz w:val="24"/>
                <w:szCs w:val="24"/>
              </w:rPr>
            </w:pPr>
            <w:r w:rsidRPr="006024F4">
              <w:rPr>
                <w:sz w:val="24"/>
                <w:szCs w:val="24"/>
              </w:rPr>
              <w:t>ПК-1</w:t>
            </w:r>
          </w:p>
        </w:tc>
        <w:tc>
          <w:tcPr>
            <w:tcW w:w="1574" w:type="dxa"/>
            <w:vMerge w:val="restart"/>
            <w:shd w:val="clear" w:color="auto" w:fill="auto"/>
          </w:tcPr>
          <w:p w:rsidR="00E06DCB" w:rsidRPr="00916794" w:rsidRDefault="006024F4" w:rsidP="00E06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37" w:type="dxa"/>
            <w:shd w:val="clear" w:color="auto" w:fill="auto"/>
          </w:tcPr>
          <w:p w:rsidR="00E06DCB" w:rsidRPr="00C31664" w:rsidRDefault="00E06DCB" w:rsidP="00E06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</w:t>
            </w:r>
          </w:p>
        </w:tc>
        <w:tc>
          <w:tcPr>
            <w:tcW w:w="1574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6DCB" w:rsidRPr="003F4E9E" w:rsidTr="001B75D2">
        <w:tc>
          <w:tcPr>
            <w:tcW w:w="484" w:type="dxa"/>
            <w:vMerge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</w:p>
        </w:tc>
        <w:tc>
          <w:tcPr>
            <w:tcW w:w="2216" w:type="dxa"/>
            <w:vMerge/>
            <w:shd w:val="clear" w:color="auto" w:fill="auto"/>
          </w:tcPr>
          <w:p w:rsidR="00E06DCB" w:rsidRPr="00E16FC5" w:rsidRDefault="00E06DCB" w:rsidP="00E06DCB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shd w:val="clear" w:color="auto" w:fill="auto"/>
          </w:tcPr>
          <w:p w:rsidR="00E06DCB" w:rsidRPr="000E2124" w:rsidRDefault="00E06DCB" w:rsidP="00E06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E06DCB" w:rsidRDefault="00E06DCB" w:rsidP="00E06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E06DCB" w:rsidRPr="00C31664" w:rsidRDefault="00E06DCB" w:rsidP="00E06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74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06DCB" w:rsidRPr="003F4E9E" w:rsidTr="001B75D2">
        <w:tc>
          <w:tcPr>
            <w:tcW w:w="484" w:type="dxa"/>
            <w:vMerge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</w:p>
        </w:tc>
        <w:tc>
          <w:tcPr>
            <w:tcW w:w="2216" w:type="dxa"/>
            <w:vMerge/>
            <w:shd w:val="clear" w:color="auto" w:fill="auto"/>
          </w:tcPr>
          <w:p w:rsidR="00E06DCB" w:rsidRPr="00E16FC5" w:rsidRDefault="00E06DCB" w:rsidP="00E06DCB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shd w:val="clear" w:color="auto" w:fill="auto"/>
          </w:tcPr>
          <w:p w:rsidR="00E06DCB" w:rsidRPr="000E2124" w:rsidRDefault="00E06DCB" w:rsidP="00E06D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  <w:shd w:val="clear" w:color="auto" w:fill="auto"/>
          </w:tcPr>
          <w:p w:rsidR="00E06DCB" w:rsidRDefault="00E06DCB" w:rsidP="00E06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E06DCB" w:rsidRPr="00C31664" w:rsidRDefault="00E06DCB" w:rsidP="00E06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574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06DCB" w:rsidRPr="003F4E9E" w:rsidTr="001B75D2">
        <w:tc>
          <w:tcPr>
            <w:tcW w:w="2700" w:type="dxa"/>
            <w:gridSpan w:val="2"/>
            <w:shd w:val="clear" w:color="auto" w:fill="auto"/>
          </w:tcPr>
          <w:p w:rsidR="00E06DCB" w:rsidRPr="003A7EB1" w:rsidRDefault="00E06DCB" w:rsidP="00E06DCB">
            <w:pPr>
              <w:jc w:val="right"/>
              <w:rPr>
                <w:sz w:val="24"/>
              </w:rPr>
            </w:pPr>
            <w:r w:rsidRPr="003A7EB1">
              <w:rPr>
                <w:sz w:val="24"/>
              </w:rPr>
              <w:t>Всего:</w:t>
            </w:r>
          </w:p>
        </w:tc>
        <w:tc>
          <w:tcPr>
            <w:tcW w:w="1886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E06DCB" w:rsidRPr="003A7EB1" w:rsidRDefault="006024F4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837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E06DCB" w:rsidRPr="003A7EB1" w:rsidRDefault="00E06DCB" w:rsidP="00E06D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B273D9" w:rsidRPr="003F4E9E" w:rsidRDefault="00B273D9" w:rsidP="00B273D9">
      <w:pPr>
        <w:rPr>
          <w:sz w:val="28"/>
          <w:szCs w:val="28"/>
        </w:rPr>
      </w:pPr>
    </w:p>
    <w:p w:rsidR="001B7103" w:rsidRDefault="00B273D9" w:rsidP="00B273D9">
      <w:pPr>
        <w:jc w:val="center"/>
        <w:rPr>
          <w:b/>
          <w:bCs/>
        </w:rPr>
      </w:pPr>
      <w:r w:rsidRPr="003F4E9E">
        <w:rPr>
          <w:b/>
          <w:bCs/>
        </w:rPr>
        <w:br w:type="page"/>
      </w:r>
    </w:p>
    <w:p w:rsidR="001B7103" w:rsidRDefault="001B7103" w:rsidP="001B7103">
      <w:pPr>
        <w:jc w:val="center"/>
        <w:rPr>
          <w:rFonts w:eastAsia="Calibri"/>
          <w:b/>
          <w:sz w:val="24"/>
          <w:szCs w:val="24"/>
        </w:rPr>
      </w:pPr>
      <w:r w:rsidRPr="00356FE5">
        <w:rPr>
          <w:rFonts w:eastAsia="Calibri"/>
          <w:b/>
          <w:sz w:val="24"/>
          <w:szCs w:val="24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  <w:r>
        <w:rPr>
          <w:rFonts w:eastAsia="Calibri"/>
          <w:b/>
          <w:sz w:val="24"/>
          <w:szCs w:val="24"/>
        </w:rPr>
        <w:t xml:space="preserve"> </w:t>
      </w:r>
      <w:r w:rsidRPr="00356FE5">
        <w:rPr>
          <w:rFonts w:eastAsia="Calibri"/>
          <w:b/>
          <w:sz w:val="24"/>
          <w:szCs w:val="24"/>
        </w:rPr>
        <w:t xml:space="preserve">по направлению подготовки </w:t>
      </w:r>
      <w:r w:rsidR="0081361A" w:rsidRPr="0081361A">
        <w:rPr>
          <w:b/>
          <w:sz w:val="24"/>
          <w:szCs w:val="24"/>
        </w:rPr>
        <w:t>05.03.02  География</w:t>
      </w:r>
    </w:p>
    <w:p w:rsidR="0081361A" w:rsidRDefault="0081361A" w:rsidP="001B7103">
      <w:pPr>
        <w:jc w:val="center"/>
        <w:rPr>
          <w:rFonts w:eastAsia="Calibr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4587"/>
        <w:gridCol w:w="336"/>
        <w:gridCol w:w="336"/>
        <w:gridCol w:w="336"/>
        <w:gridCol w:w="336"/>
        <w:gridCol w:w="336"/>
        <w:gridCol w:w="336"/>
        <w:gridCol w:w="353"/>
        <w:gridCol w:w="336"/>
      </w:tblGrid>
      <w:tr w:rsidR="001B7103" w:rsidRPr="00275703" w:rsidTr="001B7103">
        <w:tc>
          <w:tcPr>
            <w:tcW w:w="0" w:type="auto"/>
            <w:vMerge w:val="restart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  <w:sz w:val="24"/>
                <w:szCs w:val="24"/>
              </w:rPr>
            </w:pPr>
            <w:r w:rsidRPr="00275703">
              <w:rPr>
                <w:rFonts w:eastAsia="Calibri"/>
                <w:sz w:val="24"/>
                <w:szCs w:val="24"/>
              </w:rPr>
              <w:t>Код компетенции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  <w:sz w:val="24"/>
                <w:szCs w:val="24"/>
              </w:rPr>
            </w:pPr>
            <w:r w:rsidRPr="00275703">
              <w:rPr>
                <w:rFonts w:eastAsia="Calibri"/>
                <w:sz w:val="24"/>
                <w:szCs w:val="24"/>
              </w:rPr>
              <w:t>Дисциплины, формируемые компетенцию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Семестр</w:t>
            </w:r>
          </w:p>
        </w:tc>
      </w:tr>
      <w:tr w:rsidR="001B7103" w:rsidRPr="00275703" w:rsidTr="001B7103">
        <w:tc>
          <w:tcPr>
            <w:tcW w:w="0" w:type="auto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  <w:sz w:val="24"/>
                <w:szCs w:val="24"/>
              </w:rPr>
            </w:pPr>
            <w:r w:rsidRPr="00275703">
              <w:rPr>
                <w:bCs/>
                <w:sz w:val="24"/>
                <w:szCs w:val="24"/>
              </w:rPr>
              <w:t>8</w:t>
            </w:r>
          </w:p>
        </w:tc>
      </w:tr>
      <w:tr w:rsidR="001B7103" w:rsidRPr="00275703" w:rsidTr="001B7103">
        <w:tc>
          <w:tcPr>
            <w:tcW w:w="0" w:type="auto"/>
            <w:shd w:val="clear" w:color="auto" w:fill="auto"/>
          </w:tcPr>
          <w:p w:rsidR="001B7103" w:rsidRPr="00204259" w:rsidRDefault="001B7103" w:rsidP="001B7103">
            <w:pPr>
              <w:jc w:val="center"/>
            </w:pPr>
            <w:r>
              <w:rPr>
                <w:sz w:val="24"/>
                <w:szCs w:val="24"/>
              </w:rPr>
              <w:t>ОПК-8</w:t>
            </w:r>
          </w:p>
        </w:tc>
        <w:tc>
          <w:tcPr>
            <w:tcW w:w="0" w:type="auto"/>
            <w:shd w:val="clear" w:color="auto" w:fill="auto"/>
          </w:tcPr>
          <w:p w:rsidR="001B7103" w:rsidRPr="007975ED" w:rsidRDefault="001B7103" w:rsidP="001B7103">
            <w:pPr>
              <w:jc w:val="center"/>
              <w:rPr>
                <w:b/>
                <w:sz w:val="24"/>
                <w:szCs w:val="24"/>
              </w:rPr>
            </w:pPr>
            <w:r w:rsidRPr="007975ED">
              <w:rPr>
                <w:sz w:val="24"/>
                <w:szCs w:val="24"/>
              </w:rPr>
              <w:t>Особо охраня</w:t>
            </w:r>
            <w:r>
              <w:rPr>
                <w:sz w:val="24"/>
                <w:szCs w:val="24"/>
              </w:rPr>
              <w:t>емые природные территории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B7103" w:rsidRPr="00275703" w:rsidTr="001B7103">
        <w:tc>
          <w:tcPr>
            <w:tcW w:w="0" w:type="auto"/>
            <w:shd w:val="clear" w:color="auto" w:fill="auto"/>
          </w:tcPr>
          <w:p w:rsidR="001B7103" w:rsidRDefault="001B7103" w:rsidP="001B71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0" w:type="auto"/>
            <w:shd w:val="clear" w:color="auto" w:fill="auto"/>
          </w:tcPr>
          <w:p w:rsidR="001B7103" w:rsidRPr="007975ED" w:rsidRDefault="001B7103" w:rsidP="001B7103">
            <w:pPr>
              <w:jc w:val="center"/>
              <w:rPr>
                <w:sz w:val="24"/>
                <w:szCs w:val="24"/>
              </w:rPr>
            </w:pPr>
            <w:r w:rsidRPr="007975ED">
              <w:rPr>
                <w:sz w:val="24"/>
                <w:szCs w:val="24"/>
              </w:rPr>
              <w:t>Особо охраня</w:t>
            </w:r>
            <w:r>
              <w:rPr>
                <w:sz w:val="24"/>
                <w:szCs w:val="24"/>
              </w:rPr>
              <w:t>емые природные территории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B71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B7103" w:rsidRDefault="001B7103" w:rsidP="001B7103">
      <w:pPr>
        <w:jc w:val="center"/>
        <w:rPr>
          <w:b/>
          <w:bCs/>
          <w:sz w:val="24"/>
          <w:szCs w:val="24"/>
        </w:rPr>
      </w:pPr>
    </w:p>
    <w:p w:rsidR="001B7103" w:rsidRPr="00356FE5" w:rsidRDefault="001B7103" w:rsidP="001B7103">
      <w:pPr>
        <w:jc w:val="center"/>
        <w:rPr>
          <w:rFonts w:eastAsia="Calibri"/>
          <w:b/>
          <w:sz w:val="24"/>
          <w:szCs w:val="24"/>
        </w:rPr>
      </w:pPr>
      <w:r w:rsidRPr="00356FE5">
        <w:rPr>
          <w:rFonts w:eastAsia="Calibri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409"/>
        <w:gridCol w:w="3969"/>
        <w:gridCol w:w="2092"/>
      </w:tblGrid>
      <w:tr w:rsidR="001B7103" w:rsidRPr="00275703" w:rsidTr="001B7103">
        <w:tc>
          <w:tcPr>
            <w:tcW w:w="1101" w:type="dxa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</w:rPr>
            </w:pPr>
            <w:r w:rsidRPr="00275703">
              <w:rPr>
                <w:bCs/>
              </w:rPr>
              <w:t>№ раздела/</w:t>
            </w:r>
          </w:p>
          <w:p w:rsidR="001B7103" w:rsidRPr="00275703" w:rsidRDefault="001B7103" w:rsidP="001B7103">
            <w:pPr>
              <w:jc w:val="center"/>
              <w:rPr>
                <w:bCs/>
              </w:rPr>
            </w:pPr>
            <w:r w:rsidRPr="00275703">
              <w:rPr>
                <w:bCs/>
              </w:rPr>
              <w:t>темы</w:t>
            </w:r>
          </w:p>
        </w:tc>
        <w:tc>
          <w:tcPr>
            <w:tcW w:w="2409" w:type="dxa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</w:rPr>
            </w:pPr>
            <w:r w:rsidRPr="00275703">
              <w:rPr>
                <w:bCs/>
              </w:rPr>
              <w:t>Наименование раздела/темы</w:t>
            </w:r>
          </w:p>
        </w:tc>
        <w:tc>
          <w:tcPr>
            <w:tcW w:w="3969" w:type="dxa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</w:rPr>
            </w:pPr>
            <w:r w:rsidRPr="00275703">
              <w:rPr>
                <w:bCs/>
              </w:rPr>
              <w:t>Формируемые компетенции</w:t>
            </w:r>
          </w:p>
        </w:tc>
        <w:tc>
          <w:tcPr>
            <w:tcW w:w="2092" w:type="dxa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bCs/>
              </w:rPr>
            </w:pPr>
            <w:r w:rsidRPr="00275703">
              <w:rPr>
                <w:bCs/>
              </w:rPr>
              <w:t>Форма оценочных средств</w:t>
            </w:r>
          </w:p>
        </w:tc>
      </w:tr>
      <w:tr w:rsidR="001B7103" w:rsidRPr="00275703" w:rsidTr="001B7103">
        <w:tc>
          <w:tcPr>
            <w:tcW w:w="1101" w:type="dxa"/>
            <w:vMerge w:val="restart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  <w:r w:rsidRPr="00275703">
              <w:rPr>
                <w:rFonts w:eastAsia="Calibri"/>
              </w:rPr>
              <w:t>1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B7103" w:rsidRPr="001B7103" w:rsidRDefault="001B7103" w:rsidP="001B7103">
            <w:pPr>
              <w:rPr>
                <w:sz w:val="22"/>
                <w:szCs w:val="22"/>
              </w:rPr>
            </w:pPr>
            <w:r w:rsidRPr="001B7103">
              <w:rPr>
                <w:bCs/>
                <w:sz w:val="22"/>
                <w:szCs w:val="22"/>
              </w:rPr>
              <w:t>Особо охраняемые природные территории: общее представление, глобальные и региональные сети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B7103" w:rsidRPr="001B7103" w:rsidRDefault="001B7103" w:rsidP="001B7103">
            <w:pPr>
              <w:spacing w:line="23" w:lineRule="atLeast"/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 xml:space="preserve">ОПК-8 способность использовать знания о географических основах устойчивого развития на глобальном и региональном уровнях; </w:t>
            </w:r>
          </w:p>
          <w:p w:rsidR="001B7103" w:rsidRPr="001B7103" w:rsidRDefault="001B7103" w:rsidP="001B7103">
            <w:pPr>
              <w:spacing w:line="23" w:lineRule="atLeast"/>
              <w:rPr>
                <w:sz w:val="24"/>
                <w:szCs w:val="24"/>
              </w:rPr>
            </w:pPr>
            <w:r w:rsidRPr="001B7103">
              <w:rPr>
                <w:sz w:val="22"/>
                <w:szCs w:val="22"/>
              </w:rPr>
              <w:t>ПК-1 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природопользования.</w:t>
            </w:r>
          </w:p>
        </w:tc>
        <w:tc>
          <w:tcPr>
            <w:tcW w:w="2092" w:type="dxa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Конспект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1B7103" w:rsidRDefault="001B7103" w:rsidP="001B7103">
            <w:pPr>
              <w:rPr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204259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1B7103" w:rsidRDefault="001B7103" w:rsidP="001B710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Эссе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1B7103" w:rsidRDefault="001B7103" w:rsidP="001B7103">
            <w:pPr>
              <w:rPr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204259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1B7103" w:rsidRDefault="001B7103" w:rsidP="001B7103">
            <w:pPr>
              <w:jc w:val="center"/>
              <w:rPr>
                <w:rFonts w:eastAsia="Calibri"/>
              </w:rPr>
            </w:pPr>
            <w:r w:rsidRPr="00275703">
              <w:rPr>
                <w:rFonts w:eastAsia="Calibri"/>
              </w:rPr>
              <w:t>Тестовые задания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1B7103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55279E" w:rsidRDefault="001B7103" w:rsidP="001B7103">
            <w:pPr>
              <w:tabs>
                <w:tab w:val="left" w:pos="1308"/>
              </w:tabs>
              <w:autoSpaceDE w:val="0"/>
              <w:autoSpaceDN w:val="0"/>
              <w:adjustRightInd w:val="0"/>
            </w:pPr>
          </w:p>
        </w:tc>
        <w:tc>
          <w:tcPr>
            <w:tcW w:w="2092" w:type="dxa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Вопросы к зачету</w:t>
            </w:r>
          </w:p>
        </w:tc>
      </w:tr>
      <w:tr w:rsidR="001B7103" w:rsidRPr="00275703" w:rsidTr="001B7103">
        <w:tc>
          <w:tcPr>
            <w:tcW w:w="1101" w:type="dxa"/>
            <w:vMerge w:val="restart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  <w:r w:rsidRPr="00275703">
              <w:rPr>
                <w:rFonts w:eastAsia="Calibri"/>
              </w:rPr>
              <w:t>2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B7103" w:rsidRPr="001B7103" w:rsidRDefault="001B7103" w:rsidP="001B7103">
            <w:pPr>
              <w:rPr>
                <w:bCs/>
                <w:sz w:val="22"/>
                <w:szCs w:val="22"/>
              </w:rPr>
            </w:pPr>
            <w:r w:rsidRPr="001B7103">
              <w:rPr>
                <w:bCs/>
                <w:sz w:val="22"/>
                <w:szCs w:val="22"/>
              </w:rPr>
              <w:t xml:space="preserve">Особенности функционирования  </w:t>
            </w:r>
            <w:r w:rsidRPr="001B7103">
              <w:rPr>
                <w:sz w:val="22"/>
                <w:szCs w:val="22"/>
              </w:rPr>
              <w:t>особо охраняемых природных территорий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B7103" w:rsidRPr="001B7103" w:rsidRDefault="001B7103" w:rsidP="001B7103">
            <w:pPr>
              <w:spacing w:line="23" w:lineRule="atLeast"/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 xml:space="preserve">ОПК-8 способность использовать знания о географических основах устойчивого развития на глобальном и региональном уровнях; </w:t>
            </w:r>
          </w:p>
          <w:p w:rsidR="001B7103" w:rsidRPr="00204259" w:rsidRDefault="001B7103" w:rsidP="001B7103">
            <w:pPr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>ПК-1 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природопользования.</w:t>
            </w:r>
          </w:p>
        </w:tc>
        <w:tc>
          <w:tcPr>
            <w:tcW w:w="2092" w:type="dxa"/>
            <w:shd w:val="clear" w:color="auto" w:fill="auto"/>
          </w:tcPr>
          <w:p w:rsidR="001B7103" w:rsidRPr="00275703" w:rsidRDefault="001B7103" w:rsidP="001B7103">
            <w:pPr>
              <w:autoSpaceDE w:val="0"/>
              <w:autoSpaceDN w:val="0"/>
              <w:adjustRightInd w:val="0"/>
              <w:jc w:val="center"/>
            </w:pPr>
            <w:r>
              <w:t>Конспект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1B7103" w:rsidRDefault="001B7103" w:rsidP="001B7103">
            <w:pPr>
              <w:rPr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204259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1B7103" w:rsidRDefault="001B7103" w:rsidP="001B7103">
            <w:pPr>
              <w:autoSpaceDE w:val="0"/>
              <w:autoSpaceDN w:val="0"/>
              <w:adjustRightInd w:val="0"/>
              <w:jc w:val="center"/>
            </w:pPr>
            <w:r>
              <w:t>Практическая работа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1B7103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55279E" w:rsidRDefault="001B7103" w:rsidP="001B7103">
            <w:pPr>
              <w:jc w:val="both"/>
            </w:pPr>
          </w:p>
        </w:tc>
        <w:tc>
          <w:tcPr>
            <w:tcW w:w="2092" w:type="dxa"/>
            <w:shd w:val="clear" w:color="auto" w:fill="auto"/>
          </w:tcPr>
          <w:p w:rsidR="001B7103" w:rsidRPr="00275703" w:rsidRDefault="001B7103" w:rsidP="001B7103">
            <w:pPr>
              <w:autoSpaceDE w:val="0"/>
              <w:autoSpaceDN w:val="0"/>
              <w:adjustRightInd w:val="0"/>
              <w:jc w:val="center"/>
            </w:pPr>
            <w:r w:rsidRPr="00275703">
              <w:rPr>
                <w:rFonts w:eastAsia="Calibri"/>
              </w:rPr>
              <w:t>Тестовые задания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1B7103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55279E" w:rsidRDefault="001B7103" w:rsidP="001B7103">
            <w:pPr>
              <w:jc w:val="both"/>
            </w:pPr>
          </w:p>
        </w:tc>
        <w:tc>
          <w:tcPr>
            <w:tcW w:w="2092" w:type="dxa"/>
            <w:shd w:val="clear" w:color="auto" w:fill="auto"/>
          </w:tcPr>
          <w:p w:rsidR="001B7103" w:rsidRPr="00275703" w:rsidRDefault="001B7103" w:rsidP="001B71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Вопросы к зачету</w:t>
            </w:r>
          </w:p>
        </w:tc>
      </w:tr>
      <w:tr w:rsidR="001B7103" w:rsidRPr="00275703" w:rsidTr="001B7103">
        <w:tc>
          <w:tcPr>
            <w:tcW w:w="1101" w:type="dxa"/>
            <w:vMerge w:val="restart"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  <w:r w:rsidRPr="00275703">
              <w:rPr>
                <w:rFonts w:eastAsia="Calibri"/>
              </w:rPr>
              <w:t>3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B7103" w:rsidRPr="001B7103" w:rsidRDefault="001B7103" w:rsidP="001B7103">
            <w:pPr>
              <w:rPr>
                <w:bCs/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>Разнообразие и география особо охраняемых природных территорий России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B7103" w:rsidRPr="001B7103" w:rsidRDefault="001B7103" w:rsidP="001B7103">
            <w:pPr>
              <w:spacing w:line="23" w:lineRule="atLeast"/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 xml:space="preserve">ОПК-8 способность использовать знания о географических основах устойчивого развития на глобальном и региональном уровнях; </w:t>
            </w:r>
          </w:p>
          <w:p w:rsidR="001B7103" w:rsidRPr="00204259" w:rsidRDefault="001B7103" w:rsidP="001B7103">
            <w:pPr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>ПК-1 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природопользования.</w:t>
            </w:r>
          </w:p>
        </w:tc>
        <w:tc>
          <w:tcPr>
            <w:tcW w:w="2092" w:type="dxa"/>
            <w:shd w:val="clear" w:color="auto" w:fill="auto"/>
          </w:tcPr>
          <w:p w:rsidR="001B7103" w:rsidRPr="00275703" w:rsidRDefault="001B7103" w:rsidP="001B7103">
            <w:pPr>
              <w:autoSpaceDE w:val="0"/>
              <w:autoSpaceDN w:val="0"/>
              <w:adjustRightInd w:val="0"/>
              <w:jc w:val="center"/>
            </w:pPr>
            <w:r>
              <w:t>Доклад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D3701F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EF7C9B" w:rsidRDefault="001B7103" w:rsidP="001B7103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1B7103" w:rsidRDefault="001B7103" w:rsidP="001B7103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D3701F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EF7C9B" w:rsidRDefault="001B7103" w:rsidP="001B7103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1B7103" w:rsidRDefault="001B7103" w:rsidP="001B7103">
            <w:pPr>
              <w:autoSpaceDE w:val="0"/>
              <w:autoSpaceDN w:val="0"/>
              <w:adjustRightInd w:val="0"/>
              <w:jc w:val="center"/>
            </w:pPr>
            <w:r>
              <w:t>Практическая работа</w:t>
            </w:r>
          </w:p>
        </w:tc>
      </w:tr>
      <w:tr w:rsidR="001B7103" w:rsidRPr="00275703" w:rsidTr="001B7103"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D3701F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EF7C9B" w:rsidRDefault="001B7103" w:rsidP="001B7103">
            <w:pPr>
              <w:pStyle w:val="a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shd w:val="clear" w:color="auto" w:fill="auto"/>
          </w:tcPr>
          <w:p w:rsidR="001B7103" w:rsidRDefault="001B7103" w:rsidP="001B7103">
            <w:pPr>
              <w:autoSpaceDE w:val="0"/>
              <w:autoSpaceDN w:val="0"/>
              <w:adjustRightInd w:val="0"/>
              <w:jc w:val="center"/>
            </w:pPr>
            <w:r>
              <w:t>Тестовые вопросы</w:t>
            </w:r>
          </w:p>
        </w:tc>
      </w:tr>
      <w:tr w:rsidR="001B7103" w:rsidRPr="00275703" w:rsidTr="001B7103">
        <w:trPr>
          <w:trHeight w:val="470"/>
        </w:trPr>
        <w:tc>
          <w:tcPr>
            <w:tcW w:w="1101" w:type="dxa"/>
            <w:vMerge/>
            <w:shd w:val="clear" w:color="auto" w:fill="auto"/>
          </w:tcPr>
          <w:p w:rsidR="001B7103" w:rsidRPr="00275703" w:rsidRDefault="001B7103" w:rsidP="001B7103">
            <w:pPr>
              <w:jc w:val="center"/>
              <w:rPr>
                <w:rFonts w:eastAsia="Calibri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B7103" w:rsidRPr="00D3701F" w:rsidRDefault="001B7103" w:rsidP="001B710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1B7103" w:rsidRPr="0055279E" w:rsidRDefault="001B7103" w:rsidP="001B7103"/>
        </w:tc>
        <w:tc>
          <w:tcPr>
            <w:tcW w:w="2092" w:type="dxa"/>
            <w:shd w:val="clear" w:color="auto" w:fill="auto"/>
          </w:tcPr>
          <w:p w:rsidR="001B7103" w:rsidRPr="00275703" w:rsidRDefault="001B7103" w:rsidP="001B7103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Calibri"/>
              </w:rPr>
              <w:t>Вопросы к зачету</w:t>
            </w:r>
          </w:p>
        </w:tc>
      </w:tr>
    </w:tbl>
    <w:p w:rsidR="001B7103" w:rsidRPr="00356FE5" w:rsidRDefault="001B7103" w:rsidP="001B7103">
      <w:pPr>
        <w:jc w:val="center"/>
        <w:rPr>
          <w:rFonts w:eastAsia="Calibri"/>
          <w:b/>
          <w:color w:val="FF0000"/>
          <w:sz w:val="24"/>
          <w:szCs w:val="24"/>
        </w:rPr>
      </w:pPr>
    </w:p>
    <w:p w:rsidR="001B7103" w:rsidRPr="00356FE5" w:rsidRDefault="001B7103" w:rsidP="001B7103">
      <w:pPr>
        <w:jc w:val="center"/>
        <w:rPr>
          <w:b/>
          <w:bCs/>
          <w:sz w:val="24"/>
          <w:szCs w:val="24"/>
        </w:rPr>
      </w:pPr>
    </w:p>
    <w:p w:rsidR="001B7103" w:rsidRPr="00356FE5" w:rsidRDefault="001B7103" w:rsidP="001B7103">
      <w:pPr>
        <w:rPr>
          <w:bCs/>
          <w:sz w:val="24"/>
          <w:szCs w:val="24"/>
        </w:rPr>
      </w:pPr>
    </w:p>
    <w:p w:rsidR="001B7103" w:rsidRPr="00FB7BBD" w:rsidRDefault="001B7103" w:rsidP="001B7103">
      <w:pPr>
        <w:jc w:val="center"/>
        <w:rPr>
          <w:rFonts w:eastAsia="Calibri"/>
          <w:b/>
          <w:sz w:val="24"/>
          <w:szCs w:val="24"/>
        </w:rPr>
      </w:pPr>
      <w:r w:rsidRPr="00FB7BBD">
        <w:rPr>
          <w:rFonts w:eastAsia="Calibri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2218"/>
        <w:gridCol w:w="2219"/>
        <w:gridCol w:w="2853"/>
      </w:tblGrid>
      <w:tr w:rsidR="0081361A" w:rsidRPr="00FB7BBD" w:rsidTr="001B7103">
        <w:tc>
          <w:tcPr>
            <w:tcW w:w="2281" w:type="dxa"/>
            <w:vMerge w:val="restart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Код и наименование компетенции</w:t>
            </w:r>
          </w:p>
        </w:tc>
        <w:tc>
          <w:tcPr>
            <w:tcW w:w="7290" w:type="dxa"/>
            <w:gridSpan w:val="3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81361A" w:rsidRPr="00FB7BBD" w:rsidTr="001B7103">
        <w:tc>
          <w:tcPr>
            <w:tcW w:w="2281" w:type="dxa"/>
            <w:vMerge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</w:p>
        </w:tc>
        <w:tc>
          <w:tcPr>
            <w:tcW w:w="2218" w:type="dxa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оптимальный</w:t>
            </w:r>
          </w:p>
        </w:tc>
        <w:tc>
          <w:tcPr>
            <w:tcW w:w="2219" w:type="dxa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допустимый</w:t>
            </w:r>
          </w:p>
        </w:tc>
        <w:tc>
          <w:tcPr>
            <w:tcW w:w="2853" w:type="dxa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критический</w:t>
            </w:r>
          </w:p>
        </w:tc>
      </w:tr>
      <w:tr w:rsidR="0081361A" w:rsidRPr="00FB7BBD" w:rsidTr="001B7103">
        <w:tc>
          <w:tcPr>
            <w:tcW w:w="2281" w:type="dxa"/>
            <w:vMerge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</w:p>
        </w:tc>
        <w:tc>
          <w:tcPr>
            <w:tcW w:w="7290" w:type="dxa"/>
            <w:gridSpan w:val="3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оценка</w:t>
            </w:r>
          </w:p>
        </w:tc>
      </w:tr>
      <w:tr w:rsidR="0081361A" w:rsidRPr="00FB7BBD" w:rsidTr="001B7103">
        <w:tc>
          <w:tcPr>
            <w:tcW w:w="2281" w:type="dxa"/>
            <w:vMerge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</w:p>
        </w:tc>
        <w:tc>
          <w:tcPr>
            <w:tcW w:w="2218" w:type="dxa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Отлично/зачтено</w:t>
            </w:r>
          </w:p>
        </w:tc>
        <w:tc>
          <w:tcPr>
            <w:tcW w:w="2219" w:type="dxa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Хорошо/зачтено</w:t>
            </w:r>
          </w:p>
        </w:tc>
        <w:tc>
          <w:tcPr>
            <w:tcW w:w="2853" w:type="dxa"/>
            <w:shd w:val="clear" w:color="auto" w:fill="auto"/>
          </w:tcPr>
          <w:p w:rsidR="001B7103" w:rsidRPr="00FB7BBD" w:rsidRDefault="001B7103" w:rsidP="001B7103">
            <w:pPr>
              <w:jc w:val="center"/>
              <w:rPr>
                <w:bCs/>
              </w:rPr>
            </w:pPr>
            <w:r w:rsidRPr="00FB7BBD">
              <w:rPr>
                <w:bCs/>
              </w:rPr>
              <w:t>Удовлетворительно/зачтено</w:t>
            </w:r>
          </w:p>
        </w:tc>
      </w:tr>
      <w:tr w:rsidR="0081361A" w:rsidRPr="00FB7BBD" w:rsidTr="001B7103">
        <w:tc>
          <w:tcPr>
            <w:tcW w:w="2281" w:type="dxa"/>
            <w:shd w:val="clear" w:color="auto" w:fill="auto"/>
          </w:tcPr>
          <w:p w:rsidR="001B7103" w:rsidRPr="00FB7BBD" w:rsidRDefault="0081361A" w:rsidP="001B7103">
            <w:pPr>
              <w:rPr>
                <w:bCs/>
              </w:rPr>
            </w:pPr>
            <w:r w:rsidRPr="001B7103">
              <w:rPr>
                <w:sz w:val="22"/>
                <w:szCs w:val="22"/>
              </w:rPr>
              <w:lastRenderedPageBreak/>
              <w:t>ОПК-8 способность использовать знания о географических основах устойчивого развития на глобальном и региональном уровнях</w:t>
            </w:r>
          </w:p>
        </w:tc>
        <w:tc>
          <w:tcPr>
            <w:tcW w:w="2218" w:type="dxa"/>
            <w:shd w:val="clear" w:color="auto" w:fill="auto"/>
          </w:tcPr>
          <w:p w:rsidR="0081361A" w:rsidRDefault="001B7103" w:rsidP="001B7103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Знает: </w:t>
            </w:r>
            <w:r w:rsidR="0081361A">
              <w:rPr>
                <w:bCs/>
                <w:sz w:val="22"/>
                <w:szCs w:val="22"/>
              </w:rPr>
              <w:t xml:space="preserve">роль и место </w:t>
            </w:r>
            <w:r>
              <w:rPr>
                <w:bCs/>
                <w:sz w:val="22"/>
                <w:szCs w:val="22"/>
              </w:rPr>
              <w:t xml:space="preserve">особо </w:t>
            </w:r>
            <w:r>
              <w:rPr>
                <w:sz w:val="22"/>
                <w:szCs w:val="22"/>
              </w:rPr>
              <w:t xml:space="preserve">охраняемых природных территорий </w:t>
            </w:r>
            <w:r w:rsidR="0081361A">
              <w:rPr>
                <w:sz w:val="22"/>
                <w:szCs w:val="22"/>
              </w:rPr>
              <w:t xml:space="preserve">(ООПТ) для устойчивого развития </w:t>
            </w:r>
            <w:r w:rsidR="0081361A" w:rsidRPr="001B7103">
              <w:rPr>
                <w:sz w:val="22"/>
                <w:szCs w:val="22"/>
              </w:rPr>
              <w:t>на глобальном и региональном уровнях</w:t>
            </w:r>
          </w:p>
          <w:p w:rsidR="0081361A" w:rsidRDefault="001B7103" w:rsidP="0081361A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 w:rsidRPr="00D3701F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5974F6">
              <w:rPr>
                <w:sz w:val="22"/>
                <w:szCs w:val="22"/>
              </w:rPr>
              <w:t xml:space="preserve">использовать знания в области </w:t>
            </w:r>
            <w:r>
              <w:rPr>
                <w:sz w:val="22"/>
                <w:szCs w:val="22"/>
              </w:rPr>
              <w:t xml:space="preserve">заповедного дела </w:t>
            </w:r>
            <w:r w:rsidR="0081361A">
              <w:rPr>
                <w:sz w:val="22"/>
                <w:szCs w:val="22"/>
              </w:rPr>
              <w:t>для постановки и решения</w:t>
            </w:r>
            <w:r w:rsidRPr="005974F6">
              <w:rPr>
                <w:sz w:val="22"/>
                <w:szCs w:val="22"/>
              </w:rPr>
              <w:t xml:space="preserve"> задач </w:t>
            </w:r>
            <w:r w:rsidR="0081361A">
              <w:rPr>
                <w:sz w:val="22"/>
                <w:szCs w:val="22"/>
              </w:rPr>
              <w:t>устойчивого развития территорий</w:t>
            </w:r>
          </w:p>
          <w:p w:rsidR="001B7103" w:rsidRPr="00D3701F" w:rsidRDefault="001B7103" w:rsidP="0081361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Владеет: </w:t>
            </w:r>
            <w:r w:rsidRPr="007975ED">
              <w:rPr>
                <w:sz w:val="22"/>
                <w:szCs w:val="22"/>
              </w:rPr>
              <w:t>базовыми теоретическими знаниями об особо охраняемых природных территориях</w:t>
            </w:r>
          </w:p>
        </w:tc>
        <w:tc>
          <w:tcPr>
            <w:tcW w:w="2219" w:type="dxa"/>
            <w:shd w:val="clear" w:color="auto" w:fill="auto"/>
          </w:tcPr>
          <w:p w:rsidR="0081361A" w:rsidRDefault="0081361A" w:rsidP="001B7103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Знает: </w:t>
            </w:r>
            <w:r>
              <w:rPr>
                <w:bCs/>
                <w:sz w:val="22"/>
                <w:szCs w:val="22"/>
              </w:rPr>
              <w:t xml:space="preserve">роль и место особо </w:t>
            </w:r>
            <w:r>
              <w:rPr>
                <w:sz w:val="22"/>
                <w:szCs w:val="22"/>
              </w:rPr>
              <w:t xml:space="preserve">охраняемых природных территорий для устойчивого развития </w:t>
            </w:r>
            <w:r w:rsidRPr="001B7103">
              <w:rPr>
                <w:sz w:val="22"/>
                <w:szCs w:val="22"/>
              </w:rPr>
              <w:t>на глобальном и региональном уровнях</w:t>
            </w:r>
          </w:p>
          <w:p w:rsidR="001B7103" w:rsidRPr="00D3701F" w:rsidRDefault="001B7103" w:rsidP="001B7103">
            <w:pPr>
              <w:rPr>
                <w:bCs/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 xml:space="preserve">с отдельными неточностями </w:t>
            </w:r>
          </w:p>
          <w:p w:rsidR="001B7103" w:rsidRPr="00D3701F" w:rsidRDefault="001B7103" w:rsidP="001B7103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 w:rsidRPr="00D3701F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="0081361A" w:rsidRPr="005974F6">
              <w:rPr>
                <w:sz w:val="22"/>
                <w:szCs w:val="22"/>
              </w:rPr>
              <w:t xml:space="preserve">использовать знания в области </w:t>
            </w:r>
            <w:r w:rsidR="0081361A">
              <w:rPr>
                <w:sz w:val="22"/>
                <w:szCs w:val="22"/>
              </w:rPr>
              <w:t>заповедного дела для постановки и решения</w:t>
            </w:r>
            <w:r w:rsidR="0081361A" w:rsidRPr="005974F6">
              <w:rPr>
                <w:sz w:val="22"/>
                <w:szCs w:val="22"/>
              </w:rPr>
              <w:t xml:space="preserve"> задач </w:t>
            </w:r>
            <w:r w:rsidR="0081361A">
              <w:rPr>
                <w:sz w:val="22"/>
                <w:szCs w:val="22"/>
              </w:rPr>
              <w:t>устойчивого развития территорий</w:t>
            </w:r>
            <w:r w:rsidR="0081361A" w:rsidRPr="00D3701F">
              <w:rPr>
                <w:sz w:val="22"/>
                <w:szCs w:val="22"/>
              </w:rPr>
              <w:t xml:space="preserve"> </w:t>
            </w:r>
            <w:r w:rsidRPr="00D3701F">
              <w:rPr>
                <w:sz w:val="22"/>
                <w:szCs w:val="22"/>
              </w:rPr>
              <w:t xml:space="preserve">с отдельными неточностями </w:t>
            </w:r>
          </w:p>
          <w:p w:rsidR="001B7103" w:rsidRPr="007975ED" w:rsidRDefault="001B7103" w:rsidP="001B7103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Владеет: </w:t>
            </w:r>
            <w:r w:rsidRPr="007975ED">
              <w:rPr>
                <w:sz w:val="22"/>
                <w:szCs w:val="22"/>
              </w:rPr>
              <w:t>базовыми теоретическими знаниями об особо охраняемых природных территориях</w:t>
            </w:r>
            <w:r w:rsidR="0081361A">
              <w:rPr>
                <w:sz w:val="22"/>
                <w:szCs w:val="22"/>
              </w:rPr>
              <w:t xml:space="preserve"> </w:t>
            </w:r>
            <w:r w:rsidRPr="00D3701F">
              <w:rPr>
                <w:sz w:val="22"/>
                <w:szCs w:val="22"/>
              </w:rPr>
              <w:t xml:space="preserve">с отдельными неточностями </w:t>
            </w:r>
          </w:p>
        </w:tc>
        <w:tc>
          <w:tcPr>
            <w:tcW w:w="2853" w:type="dxa"/>
            <w:shd w:val="clear" w:color="auto" w:fill="auto"/>
          </w:tcPr>
          <w:p w:rsidR="0081361A" w:rsidRDefault="0081361A" w:rsidP="001B7103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Знает: </w:t>
            </w:r>
            <w:r>
              <w:rPr>
                <w:bCs/>
                <w:sz w:val="22"/>
                <w:szCs w:val="22"/>
              </w:rPr>
              <w:t xml:space="preserve">роль и место особо </w:t>
            </w:r>
            <w:r>
              <w:rPr>
                <w:sz w:val="22"/>
                <w:szCs w:val="22"/>
              </w:rPr>
              <w:t xml:space="preserve">охраняемых природных территорий для устойчивого развития </w:t>
            </w:r>
            <w:r w:rsidRPr="001B7103">
              <w:rPr>
                <w:sz w:val="22"/>
                <w:szCs w:val="22"/>
              </w:rPr>
              <w:t>на глобальном и региональном уровнях</w:t>
            </w:r>
          </w:p>
          <w:p w:rsidR="001B7103" w:rsidRPr="00D3701F" w:rsidRDefault="001B7103" w:rsidP="001B7103">
            <w:pPr>
              <w:rPr>
                <w:bCs/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>фрагментарно</w:t>
            </w:r>
          </w:p>
          <w:p w:rsidR="0081361A" w:rsidRDefault="001B7103" w:rsidP="0081361A">
            <w:pPr>
              <w:rPr>
                <w:color w:val="000000"/>
                <w:spacing w:val="-1"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 w:rsidRPr="00D3701F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D3701F">
              <w:rPr>
                <w:sz w:val="22"/>
                <w:szCs w:val="22"/>
              </w:rPr>
              <w:t>фрагментарно</w:t>
            </w:r>
            <w:r w:rsidRPr="00D3701F">
              <w:rPr>
                <w:color w:val="000000"/>
                <w:spacing w:val="-1"/>
                <w:sz w:val="22"/>
                <w:szCs w:val="22"/>
              </w:rPr>
              <w:t xml:space="preserve"> </w:t>
            </w:r>
          </w:p>
          <w:p w:rsidR="0081361A" w:rsidRPr="0081361A" w:rsidRDefault="0081361A" w:rsidP="0081361A">
            <w:pPr>
              <w:rPr>
                <w:sz w:val="22"/>
                <w:szCs w:val="22"/>
              </w:rPr>
            </w:pPr>
            <w:r w:rsidRPr="005974F6">
              <w:rPr>
                <w:sz w:val="22"/>
                <w:szCs w:val="22"/>
              </w:rPr>
              <w:t xml:space="preserve">использовать знания в области </w:t>
            </w:r>
            <w:r>
              <w:rPr>
                <w:sz w:val="22"/>
                <w:szCs w:val="22"/>
              </w:rPr>
              <w:t>заповедного дела для постановки и решения</w:t>
            </w:r>
            <w:r w:rsidRPr="005974F6">
              <w:rPr>
                <w:sz w:val="22"/>
                <w:szCs w:val="22"/>
              </w:rPr>
              <w:t xml:space="preserve"> задач </w:t>
            </w:r>
            <w:r>
              <w:rPr>
                <w:sz w:val="22"/>
                <w:szCs w:val="22"/>
              </w:rPr>
              <w:t>устойчивого развития территорий</w:t>
            </w:r>
          </w:p>
          <w:p w:rsidR="001B7103" w:rsidRPr="00D3701F" w:rsidRDefault="001B7103" w:rsidP="0081361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 xml:space="preserve">Владеет: </w:t>
            </w:r>
            <w:r>
              <w:rPr>
                <w:sz w:val="22"/>
                <w:szCs w:val="22"/>
              </w:rPr>
              <w:t>основн</w:t>
            </w:r>
            <w:r w:rsidRPr="007975ED">
              <w:rPr>
                <w:sz w:val="22"/>
                <w:szCs w:val="22"/>
              </w:rPr>
              <w:t>ыми теоретическими знаниями об особо охраняемых природных территориях</w:t>
            </w:r>
            <w:r>
              <w:rPr>
                <w:sz w:val="22"/>
                <w:szCs w:val="22"/>
              </w:rPr>
              <w:t xml:space="preserve"> </w:t>
            </w:r>
            <w:r w:rsidRPr="00D3701F">
              <w:rPr>
                <w:sz w:val="22"/>
                <w:szCs w:val="22"/>
              </w:rPr>
              <w:t>фрагментарно</w:t>
            </w:r>
          </w:p>
        </w:tc>
      </w:tr>
      <w:tr w:rsidR="0081361A" w:rsidRPr="00FB7BBD" w:rsidTr="001B7103">
        <w:tc>
          <w:tcPr>
            <w:tcW w:w="2281" w:type="dxa"/>
            <w:shd w:val="clear" w:color="auto" w:fill="auto"/>
          </w:tcPr>
          <w:p w:rsidR="0081361A" w:rsidRPr="001B7103" w:rsidRDefault="0081361A" w:rsidP="0061113A">
            <w:pPr>
              <w:rPr>
                <w:sz w:val="22"/>
                <w:szCs w:val="22"/>
              </w:rPr>
            </w:pPr>
            <w:r w:rsidRPr="001B7103">
              <w:rPr>
                <w:sz w:val="22"/>
                <w:szCs w:val="22"/>
              </w:rPr>
              <w:t>ПК-1 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</w:t>
            </w:r>
          </w:p>
        </w:tc>
        <w:tc>
          <w:tcPr>
            <w:tcW w:w="2218" w:type="dxa"/>
            <w:shd w:val="clear" w:color="auto" w:fill="auto"/>
          </w:tcPr>
          <w:p w:rsidR="0081361A" w:rsidRDefault="0081361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Знает:</w:t>
            </w:r>
            <w:r>
              <w:rPr>
                <w:bCs/>
                <w:sz w:val="22"/>
                <w:szCs w:val="22"/>
              </w:rPr>
              <w:t xml:space="preserve"> научные основы формирования и функционирования ООПТ в русле рационального природопользования</w:t>
            </w:r>
          </w:p>
          <w:p w:rsidR="0081361A" w:rsidRDefault="0081361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61113A">
              <w:rPr>
                <w:bCs/>
                <w:sz w:val="22"/>
                <w:szCs w:val="22"/>
              </w:rPr>
              <w:t>использовать ресурсы глобальной сети Интернет для поиска научной информации по проблематике ООПТ</w:t>
            </w:r>
          </w:p>
          <w:p w:rsidR="0081361A" w:rsidRPr="00D3701F" w:rsidRDefault="0081361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Владеет:</w:t>
            </w:r>
            <w:r>
              <w:rPr>
                <w:bCs/>
                <w:sz w:val="22"/>
                <w:szCs w:val="22"/>
              </w:rPr>
              <w:t xml:space="preserve"> основными подходами и методами </w:t>
            </w:r>
            <w:r w:rsidRPr="001B7103">
              <w:rPr>
                <w:sz w:val="22"/>
                <w:szCs w:val="22"/>
              </w:rPr>
              <w:t>комплексных географических исследований</w:t>
            </w:r>
            <w:r>
              <w:rPr>
                <w:sz w:val="22"/>
                <w:szCs w:val="22"/>
              </w:rPr>
              <w:t xml:space="preserve"> в границах ООПТ</w:t>
            </w:r>
          </w:p>
        </w:tc>
        <w:tc>
          <w:tcPr>
            <w:tcW w:w="2219" w:type="dxa"/>
            <w:shd w:val="clear" w:color="auto" w:fill="auto"/>
          </w:tcPr>
          <w:p w:rsidR="0081361A" w:rsidRDefault="0081361A" w:rsidP="0061113A">
            <w:pPr>
              <w:rPr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Знает:</w:t>
            </w:r>
            <w:r>
              <w:rPr>
                <w:bCs/>
                <w:sz w:val="22"/>
                <w:szCs w:val="22"/>
              </w:rPr>
              <w:t xml:space="preserve"> научные основы формирования и функционирования ООПТ в русле рационального природопользования </w:t>
            </w:r>
            <w:r w:rsidRPr="00D3701F">
              <w:rPr>
                <w:sz w:val="22"/>
                <w:szCs w:val="22"/>
              </w:rPr>
              <w:t>с отдельными неточностями</w:t>
            </w:r>
          </w:p>
          <w:p w:rsidR="0061113A" w:rsidRDefault="0061113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>
              <w:rPr>
                <w:bCs/>
                <w:sz w:val="22"/>
                <w:szCs w:val="22"/>
              </w:rPr>
              <w:t xml:space="preserve"> использовать ресурсы глобальной сети Интернет для поиска научной информации по проблематике ООПТ</w:t>
            </w:r>
          </w:p>
          <w:p w:rsidR="0061113A" w:rsidRDefault="0061113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sz w:val="22"/>
                <w:szCs w:val="22"/>
              </w:rPr>
              <w:t>с отдельными неточностями</w:t>
            </w:r>
          </w:p>
          <w:p w:rsidR="0081361A" w:rsidRPr="00D3701F" w:rsidRDefault="0061113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Владеет:</w:t>
            </w:r>
            <w:r>
              <w:rPr>
                <w:bCs/>
                <w:sz w:val="22"/>
                <w:szCs w:val="22"/>
              </w:rPr>
              <w:t xml:space="preserve"> основными подходами и методами </w:t>
            </w:r>
            <w:r w:rsidRPr="001B7103">
              <w:rPr>
                <w:sz w:val="22"/>
                <w:szCs w:val="22"/>
              </w:rPr>
              <w:t>комплексных географических исследований</w:t>
            </w:r>
            <w:r>
              <w:rPr>
                <w:sz w:val="22"/>
                <w:szCs w:val="22"/>
              </w:rPr>
              <w:t xml:space="preserve"> в границах ООПТ </w:t>
            </w:r>
            <w:r w:rsidRPr="00D3701F">
              <w:rPr>
                <w:sz w:val="22"/>
                <w:szCs w:val="22"/>
              </w:rPr>
              <w:t>с отдельными неточностями</w:t>
            </w:r>
          </w:p>
        </w:tc>
        <w:tc>
          <w:tcPr>
            <w:tcW w:w="2853" w:type="dxa"/>
            <w:shd w:val="clear" w:color="auto" w:fill="auto"/>
          </w:tcPr>
          <w:p w:rsidR="0081361A" w:rsidRDefault="0081361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Знает:</w:t>
            </w:r>
            <w:r>
              <w:rPr>
                <w:bCs/>
                <w:sz w:val="22"/>
                <w:szCs w:val="22"/>
              </w:rPr>
              <w:t xml:space="preserve"> научные основы функционирования ООПТ в русле рационального природопользования </w:t>
            </w:r>
            <w:r w:rsidRPr="00D3701F">
              <w:rPr>
                <w:sz w:val="22"/>
                <w:szCs w:val="22"/>
              </w:rPr>
              <w:t>фрагментарно</w:t>
            </w:r>
          </w:p>
          <w:p w:rsidR="0081361A" w:rsidRDefault="0061113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Умеет:</w:t>
            </w:r>
            <w:r>
              <w:rPr>
                <w:bCs/>
                <w:sz w:val="22"/>
                <w:szCs w:val="22"/>
              </w:rPr>
              <w:t xml:space="preserve"> использовать ресурсы глобальной сети Интернет для поиска научной информации по проблематике ООПТ </w:t>
            </w:r>
            <w:r w:rsidRPr="00D3701F">
              <w:rPr>
                <w:sz w:val="22"/>
                <w:szCs w:val="22"/>
              </w:rPr>
              <w:t>фрагментарно</w:t>
            </w:r>
          </w:p>
          <w:p w:rsidR="0061113A" w:rsidRDefault="0061113A" w:rsidP="0061113A">
            <w:pPr>
              <w:rPr>
                <w:bCs/>
                <w:sz w:val="22"/>
                <w:szCs w:val="22"/>
              </w:rPr>
            </w:pPr>
            <w:r w:rsidRPr="00D3701F">
              <w:rPr>
                <w:bCs/>
                <w:sz w:val="22"/>
                <w:szCs w:val="22"/>
              </w:rPr>
              <w:t>Владеет:</w:t>
            </w:r>
            <w:r>
              <w:rPr>
                <w:bCs/>
                <w:sz w:val="22"/>
                <w:szCs w:val="22"/>
              </w:rPr>
              <w:t xml:space="preserve"> некоторыми методами </w:t>
            </w:r>
            <w:r w:rsidRPr="001B7103">
              <w:rPr>
                <w:sz w:val="22"/>
                <w:szCs w:val="22"/>
              </w:rPr>
              <w:t>комплексных географических исследований</w:t>
            </w:r>
            <w:r>
              <w:rPr>
                <w:sz w:val="22"/>
                <w:szCs w:val="22"/>
              </w:rPr>
              <w:t xml:space="preserve"> в границах ООПТ </w:t>
            </w:r>
            <w:r w:rsidRPr="00D3701F">
              <w:rPr>
                <w:sz w:val="22"/>
                <w:szCs w:val="22"/>
              </w:rPr>
              <w:t>фрагментарно</w:t>
            </w:r>
          </w:p>
          <w:p w:rsidR="0061113A" w:rsidRPr="00D3701F" w:rsidRDefault="0061113A" w:rsidP="0061113A">
            <w:pPr>
              <w:rPr>
                <w:bCs/>
                <w:sz w:val="22"/>
                <w:szCs w:val="22"/>
              </w:rPr>
            </w:pPr>
          </w:p>
        </w:tc>
      </w:tr>
    </w:tbl>
    <w:p w:rsidR="001B7103" w:rsidRDefault="001B7103" w:rsidP="001B7103">
      <w:pPr>
        <w:jc w:val="center"/>
        <w:rPr>
          <w:bCs/>
          <w:color w:val="FF0000"/>
          <w:sz w:val="24"/>
          <w:szCs w:val="24"/>
        </w:rPr>
      </w:pPr>
    </w:p>
    <w:p w:rsidR="0061113A" w:rsidRPr="00356FE5" w:rsidRDefault="0061113A" w:rsidP="001B7103">
      <w:pPr>
        <w:jc w:val="center"/>
        <w:rPr>
          <w:bCs/>
          <w:color w:val="FF0000"/>
          <w:sz w:val="24"/>
          <w:szCs w:val="24"/>
        </w:rPr>
      </w:pPr>
    </w:p>
    <w:p w:rsidR="001B7103" w:rsidRDefault="001B7103" w:rsidP="001B7103">
      <w:pPr>
        <w:rPr>
          <w:b/>
          <w:bCs/>
          <w:sz w:val="24"/>
          <w:szCs w:val="24"/>
        </w:rPr>
      </w:pPr>
    </w:p>
    <w:p w:rsidR="001B7103" w:rsidRPr="00FB7BBD" w:rsidRDefault="001B7103" w:rsidP="001B7103">
      <w:pPr>
        <w:jc w:val="center"/>
        <w:rPr>
          <w:b/>
          <w:bCs/>
          <w:sz w:val="24"/>
          <w:szCs w:val="24"/>
        </w:rPr>
      </w:pPr>
      <w:r w:rsidRPr="00356FE5">
        <w:rPr>
          <w:b/>
          <w:bCs/>
          <w:sz w:val="24"/>
          <w:szCs w:val="24"/>
        </w:rPr>
        <w:lastRenderedPageBreak/>
        <w:t>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072"/>
        <w:gridCol w:w="4567"/>
        <w:gridCol w:w="2762"/>
      </w:tblGrid>
      <w:tr w:rsidR="001B7103" w:rsidRPr="00356FE5" w:rsidTr="001B7103">
        <w:tc>
          <w:tcPr>
            <w:tcW w:w="4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№</w:t>
            </w:r>
          </w:p>
        </w:tc>
        <w:tc>
          <w:tcPr>
            <w:tcW w:w="2072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Наименование оценочного средства</w:t>
            </w:r>
          </w:p>
        </w:tc>
        <w:tc>
          <w:tcPr>
            <w:tcW w:w="45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Характеристика оценочного средства</w:t>
            </w:r>
          </w:p>
        </w:tc>
        <w:tc>
          <w:tcPr>
            <w:tcW w:w="2762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Представление оценочного средства в ФОС</w:t>
            </w:r>
          </w:p>
        </w:tc>
      </w:tr>
      <w:tr w:rsidR="001B7103" w:rsidRPr="00356FE5" w:rsidTr="001B7103">
        <w:tc>
          <w:tcPr>
            <w:tcW w:w="4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1B7103" w:rsidRPr="00063881" w:rsidRDefault="001B7103" w:rsidP="001B71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Доклад</w:t>
            </w:r>
          </w:p>
        </w:tc>
        <w:tc>
          <w:tcPr>
            <w:tcW w:w="4567" w:type="dxa"/>
            <w:shd w:val="clear" w:color="auto" w:fill="auto"/>
          </w:tcPr>
          <w:p w:rsidR="001B7103" w:rsidRPr="00063881" w:rsidRDefault="001B7103" w:rsidP="001B7103">
            <w:pPr>
              <w:rPr>
                <w:sz w:val="22"/>
                <w:szCs w:val="22"/>
                <w:lang w:eastAsia="en-US"/>
              </w:rPr>
            </w:pPr>
            <w:r w:rsidRPr="00063881">
              <w:rPr>
                <w:sz w:val="22"/>
                <w:szCs w:val="22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62" w:type="dxa"/>
            <w:shd w:val="clear" w:color="auto" w:fill="auto"/>
          </w:tcPr>
          <w:p w:rsidR="001B7103" w:rsidRPr="00063881" w:rsidRDefault="001B7103" w:rsidP="001B7103">
            <w:pPr>
              <w:rPr>
                <w:sz w:val="22"/>
                <w:szCs w:val="22"/>
                <w:lang w:eastAsia="en-US"/>
              </w:rPr>
            </w:pPr>
            <w:r w:rsidRPr="00063881">
              <w:rPr>
                <w:sz w:val="22"/>
                <w:szCs w:val="22"/>
              </w:rPr>
              <w:t>Темы докладов</w:t>
            </w:r>
          </w:p>
        </w:tc>
      </w:tr>
      <w:tr w:rsidR="001B7103" w:rsidRPr="00356FE5" w:rsidTr="001B7103">
        <w:tc>
          <w:tcPr>
            <w:tcW w:w="4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2</w:t>
            </w:r>
          </w:p>
        </w:tc>
        <w:tc>
          <w:tcPr>
            <w:tcW w:w="2072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4567" w:type="dxa"/>
            <w:shd w:val="clear" w:color="auto" w:fill="auto"/>
          </w:tcPr>
          <w:p w:rsidR="001B7103" w:rsidRPr="00063881" w:rsidRDefault="001B7103" w:rsidP="001B7103">
            <w:pPr>
              <w:ind w:firstLine="28"/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62" w:type="dxa"/>
            <w:shd w:val="clear" w:color="auto" w:fill="auto"/>
          </w:tcPr>
          <w:p w:rsidR="001B7103" w:rsidRPr="00063881" w:rsidRDefault="001B7103" w:rsidP="001B7103">
            <w:pPr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 xml:space="preserve">Комплект заданий для контрольных работ </w:t>
            </w:r>
          </w:p>
        </w:tc>
      </w:tr>
      <w:tr w:rsidR="001B7103" w:rsidRPr="00356FE5" w:rsidTr="001B7103">
        <w:tc>
          <w:tcPr>
            <w:tcW w:w="4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3</w:t>
            </w:r>
          </w:p>
        </w:tc>
        <w:tc>
          <w:tcPr>
            <w:tcW w:w="2072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Эссе</w:t>
            </w:r>
          </w:p>
        </w:tc>
        <w:tc>
          <w:tcPr>
            <w:tcW w:w="4567" w:type="dxa"/>
            <w:shd w:val="clear" w:color="auto" w:fill="auto"/>
          </w:tcPr>
          <w:p w:rsidR="001B7103" w:rsidRPr="00063881" w:rsidRDefault="001B7103" w:rsidP="001B710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mr-IN"/>
              </w:rPr>
            </w:pPr>
            <w:r w:rsidRPr="00063881">
              <w:rPr>
                <w:sz w:val="22"/>
                <w:szCs w:val="22"/>
                <w:lang w:bidi="mr-IN"/>
              </w:rPr>
              <w:t xml:space="preserve"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 </w:t>
            </w:r>
          </w:p>
        </w:tc>
        <w:tc>
          <w:tcPr>
            <w:tcW w:w="2762" w:type="dxa"/>
            <w:shd w:val="clear" w:color="auto" w:fill="auto"/>
          </w:tcPr>
          <w:p w:rsidR="001B7103" w:rsidRPr="00063881" w:rsidRDefault="001B7103" w:rsidP="001B710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mr-IN"/>
              </w:rPr>
            </w:pPr>
            <w:r w:rsidRPr="00063881">
              <w:rPr>
                <w:sz w:val="22"/>
                <w:szCs w:val="22"/>
                <w:lang w:bidi="mr-IN"/>
              </w:rPr>
              <w:t>Тематика эссе</w:t>
            </w:r>
          </w:p>
        </w:tc>
      </w:tr>
      <w:tr w:rsidR="001B7103" w:rsidRPr="00356FE5" w:rsidTr="001B7103">
        <w:tc>
          <w:tcPr>
            <w:tcW w:w="4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4</w:t>
            </w:r>
          </w:p>
        </w:tc>
        <w:tc>
          <w:tcPr>
            <w:tcW w:w="2072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4567" w:type="dxa"/>
            <w:shd w:val="clear" w:color="auto" w:fill="auto"/>
          </w:tcPr>
          <w:p w:rsidR="001B7103" w:rsidRPr="00063881" w:rsidRDefault="001B7103" w:rsidP="001B7103">
            <w:pPr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62" w:type="dxa"/>
            <w:shd w:val="clear" w:color="auto" w:fill="auto"/>
          </w:tcPr>
          <w:p w:rsidR="001B7103" w:rsidRPr="00063881" w:rsidRDefault="001B7103" w:rsidP="001B7103">
            <w:pPr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Задания для практических работ</w:t>
            </w:r>
          </w:p>
        </w:tc>
      </w:tr>
      <w:tr w:rsidR="001B7103" w:rsidRPr="00356FE5" w:rsidTr="001B7103">
        <w:tc>
          <w:tcPr>
            <w:tcW w:w="4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5</w:t>
            </w:r>
          </w:p>
        </w:tc>
        <w:tc>
          <w:tcPr>
            <w:tcW w:w="2072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Конспект</w:t>
            </w:r>
          </w:p>
        </w:tc>
        <w:tc>
          <w:tcPr>
            <w:tcW w:w="4567" w:type="dxa"/>
            <w:shd w:val="clear" w:color="auto" w:fill="auto"/>
          </w:tcPr>
          <w:p w:rsidR="001B7103" w:rsidRPr="00063881" w:rsidRDefault="001B7103" w:rsidP="001B7103">
            <w:pPr>
              <w:ind w:hanging="24"/>
              <w:rPr>
                <w:sz w:val="22"/>
                <w:szCs w:val="22"/>
                <w:lang w:eastAsia="en-US"/>
              </w:rPr>
            </w:pPr>
            <w:r w:rsidRPr="00063881">
              <w:rPr>
                <w:sz w:val="22"/>
                <w:szCs w:val="22"/>
              </w:rPr>
              <w:t>Средство проверки умений работы с научными и научно-популярными текстами по проблематике дисциплины, умение анализировать текст, выделять главное, составлять план текста</w:t>
            </w:r>
          </w:p>
        </w:tc>
        <w:tc>
          <w:tcPr>
            <w:tcW w:w="2762" w:type="dxa"/>
            <w:shd w:val="clear" w:color="auto" w:fill="auto"/>
          </w:tcPr>
          <w:p w:rsidR="001B7103" w:rsidRPr="00063881" w:rsidRDefault="001B7103" w:rsidP="001B7103">
            <w:pPr>
              <w:rPr>
                <w:sz w:val="22"/>
                <w:szCs w:val="22"/>
                <w:lang w:eastAsia="en-US"/>
              </w:rPr>
            </w:pPr>
            <w:r w:rsidRPr="00063881">
              <w:rPr>
                <w:sz w:val="22"/>
                <w:szCs w:val="22"/>
              </w:rPr>
              <w:t>Задания для</w:t>
            </w:r>
            <w:r>
              <w:rPr>
                <w:sz w:val="22"/>
                <w:szCs w:val="22"/>
              </w:rPr>
              <w:t xml:space="preserve"> выполнения конспекта</w:t>
            </w:r>
          </w:p>
        </w:tc>
      </w:tr>
      <w:tr w:rsidR="001B7103" w:rsidRPr="00356FE5" w:rsidTr="001B7103">
        <w:tc>
          <w:tcPr>
            <w:tcW w:w="4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6</w:t>
            </w:r>
          </w:p>
        </w:tc>
        <w:tc>
          <w:tcPr>
            <w:tcW w:w="2072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Тест</w:t>
            </w:r>
          </w:p>
        </w:tc>
        <w:tc>
          <w:tcPr>
            <w:tcW w:w="4567" w:type="dxa"/>
            <w:shd w:val="clear" w:color="auto" w:fill="auto"/>
          </w:tcPr>
          <w:p w:rsidR="001B7103" w:rsidRPr="00063881" w:rsidRDefault="001B7103" w:rsidP="001B7103">
            <w:pPr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62" w:type="dxa"/>
            <w:shd w:val="clear" w:color="auto" w:fill="auto"/>
          </w:tcPr>
          <w:p w:rsidR="001B7103" w:rsidRPr="00063881" w:rsidRDefault="001B7103" w:rsidP="001B7103">
            <w:pPr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Фонд тестовых заданий</w:t>
            </w:r>
          </w:p>
        </w:tc>
      </w:tr>
      <w:tr w:rsidR="001B7103" w:rsidRPr="00356FE5" w:rsidTr="001B7103">
        <w:tc>
          <w:tcPr>
            <w:tcW w:w="467" w:type="dxa"/>
            <w:shd w:val="clear" w:color="auto" w:fill="auto"/>
          </w:tcPr>
          <w:p w:rsidR="001B7103" w:rsidRPr="00063881" w:rsidRDefault="001B7103" w:rsidP="001B7103">
            <w:pPr>
              <w:jc w:val="center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7</w:t>
            </w:r>
          </w:p>
        </w:tc>
        <w:tc>
          <w:tcPr>
            <w:tcW w:w="2072" w:type="dxa"/>
            <w:shd w:val="clear" w:color="auto" w:fill="auto"/>
          </w:tcPr>
          <w:p w:rsidR="001B7103" w:rsidRPr="00063881" w:rsidRDefault="001B7103" w:rsidP="0061113A">
            <w:pPr>
              <w:jc w:val="center"/>
              <w:rPr>
                <w:sz w:val="22"/>
                <w:szCs w:val="22"/>
              </w:rPr>
            </w:pPr>
            <w:r w:rsidRPr="00B4511E">
              <w:rPr>
                <w:sz w:val="22"/>
                <w:szCs w:val="22"/>
              </w:rPr>
              <w:t xml:space="preserve">Вопросы к </w:t>
            </w:r>
            <w:r w:rsidR="0061113A">
              <w:rPr>
                <w:sz w:val="22"/>
                <w:szCs w:val="22"/>
              </w:rPr>
              <w:t>зачету</w:t>
            </w:r>
          </w:p>
        </w:tc>
        <w:tc>
          <w:tcPr>
            <w:tcW w:w="4567" w:type="dxa"/>
            <w:shd w:val="clear" w:color="auto" w:fill="auto"/>
          </w:tcPr>
          <w:p w:rsidR="001B7103" w:rsidRPr="00063881" w:rsidRDefault="001B7103" w:rsidP="001B7103">
            <w:pPr>
              <w:jc w:val="both"/>
              <w:rPr>
                <w:sz w:val="22"/>
                <w:szCs w:val="22"/>
              </w:rPr>
            </w:pPr>
            <w:r w:rsidRPr="00063881">
              <w:rPr>
                <w:sz w:val="22"/>
                <w:szCs w:val="22"/>
              </w:rPr>
              <w:t>Включают теоретическое содержание всех разделов программы дисциплины</w:t>
            </w:r>
          </w:p>
        </w:tc>
        <w:tc>
          <w:tcPr>
            <w:tcW w:w="2762" w:type="dxa"/>
            <w:shd w:val="clear" w:color="auto" w:fill="auto"/>
          </w:tcPr>
          <w:p w:rsidR="001B7103" w:rsidRPr="00B4511E" w:rsidRDefault="001B7103" w:rsidP="0061113A">
            <w:pPr>
              <w:jc w:val="both"/>
              <w:rPr>
                <w:sz w:val="22"/>
                <w:szCs w:val="22"/>
              </w:rPr>
            </w:pPr>
            <w:r w:rsidRPr="00B4511E">
              <w:rPr>
                <w:sz w:val="22"/>
                <w:szCs w:val="22"/>
              </w:rPr>
              <w:t xml:space="preserve">Вопросы к </w:t>
            </w:r>
            <w:r w:rsidR="0061113A">
              <w:rPr>
                <w:sz w:val="22"/>
                <w:szCs w:val="22"/>
              </w:rPr>
              <w:t>зачету</w:t>
            </w:r>
          </w:p>
        </w:tc>
      </w:tr>
    </w:tbl>
    <w:p w:rsidR="001B7103" w:rsidRDefault="001B7103" w:rsidP="001B7103">
      <w:pPr>
        <w:jc w:val="center"/>
        <w:rPr>
          <w:b/>
          <w:bCs/>
        </w:rPr>
      </w:pPr>
    </w:p>
    <w:p w:rsidR="001B7103" w:rsidRDefault="001B7103" w:rsidP="00B273D9">
      <w:pPr>
        <w:jc w:val="center"/>
        <w:rPr>
          <w:b/>
          <w:bCs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61113A" w:rsidRDefault="0061113A" w:rsidP="00B273D9">
      <w:pPr>
        <w:jc w:val="center"/>
        <w:rPr>
          <w:bCs/>
          <w:sz w:val="24"/>
          <w:szCs w:val="24"/>
        </w:rPr>
      </w:pPr>
    </w:p>
    <w:p w:rsidR="00B273D9" w:rsidRPr="00485365" w:rsidRDefault="00B273D9" w:rsidP="00B273D9">
      <w:pPr>
        <w:jc w:val="center"/>
        <w:rPr>
          <w:b/>
          <w:bCs/>
          <w:sz w:val="24"/>
          <w:szCs w:val="24"/>
        </w:rPr>
      </w:pPr>
      <w:r w:rsidRPr="00485365">
        <w:rPr>
          <w:bCs/>
          <w:sz w:val="24"/>
          <w:szCs w:val="24"/>
        </w:rPr>
        <w:lastRenderedPageBreak/>
        <w:t xml:space="preserve">ФГБОУ </w:t>
      </w:r>
      <w:proofErr w:type="gramStart"/>
      <w:r w:rsidRPr="00485365">
        <w:rPr>
          <w:bCs/>
          <w:sz w:val="24"/>
          <w:szCs w:val="24"/>
        </w:rPr>
        <w:t>ВО</w:t>
      </w:r>
      <w:proofErr w:type="gramEnd"/>
      <w:r w:rsidRPr="00485365">
        <w:rPr>
          <w:bCs/>
          <w:sz w:val="24"/>
          <w:szCs w:val="24"/>
        </w:rPr>
        <w:t xml:space="preserve"> </w:t>
      </w:r>
      <w:r w:rsidRPr="00485365">
        <w:rPr>
          <w:sz w:val="24"/>
          <w:szCs w:val="24"/>
        </w:rPr>
        <w:t xml:space="preserve">«Нижегородский государственный 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педагогический университет им. </w:t>
      </w:r>
      <w:proofErr w:type="spellStart"/>
      <w:r w:rsidRPr="00485365">
        <w:rPr>
          <w:sz w:val="24"/>
          <w:szCs w:val="24"/>
        </w:rPr>
        <w:t>К.Минина</w:t>
      </w:r>
      <w:proofErr w:type="spellEnd"/>
      <w:r w:rsidRPr="00485365">
        <w:rPr>
          <w:sz w:val="24"/>
          <w:szCs w:val="24"/>
        </w:rPr>
        <w:t xml:space="preserve">» 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B273D9" w:rsidRPr="00485365" w:rsidRDefault="00B273D9" w:rsidP="00B273D9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 xml:space="preserve">Кафедра  географии, географического и </w:t>
      </w:r>
      <w:proofErr w:type="spellStart"/>
      <w:r w:rsidRPr="00485365">
        <w:rPr>
          <w:rStyle w:val="FontStyle23"/>
          <w:sz w:val="24"/>
          <w:szCs w:val="24"/>
        </w:rPr>
        <w:t>геоэкологического</w:t>
      </w:r>
      <w:proofErr w:type="spellEnd"/>
      <w:r w:rsidRPr="00485365">
        <w:rPr>
          <w:rStyle w:val="FontStyle23"/>
          <w:sz w:val="24"/>
          <w:szCs w:val="24"/>
        </w:rPr>
        <w:t xml:space="preserve"> образования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</w:p>
    <w:p w:rsidR="00B273D9" w:rsidRPr="00485365" w:rsidRDefault="00B273D9" w:rsidP="00B273D9">
      <w:pPr>
        <w:autoSpaceDE w:val="0"/>
        <w:autoSpaceDN w:val="0"/>
        <w:adjustRightInd w:val="0"/>
        <w:rPr>
          <w:sz w:val="24"/>
          <w:szCs w:val="24"/>
          <w:lang w:bidi="mr-IN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B273D9" w:rsidRPr="00485365" w:rsidTr="00E16FC5">
        <w:tc>
          <w:tcPr>
            <w:tcW w:w="4784" w:type="dxa"/>
            <w:shd w:val="clear" w:color="auto" w:fill="auto"/>
          </w:tcPr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Вопросы рассмотрены и 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proofErr w:type="gramStart"/>
            <w:r w:rsidRPr="00485365">
              <w:rPr>
                <w:sz w:val="24"/>
                <w:szCs w:val="24"/>
                <w:lang w:bidi="mr-IN"/>
              </w:rPr>
              <w:t>одобрены</w:t>
            </w:r>
            <w:proofErr w:type="gramEnd"/>
            <w:r w:rsidRPr="00485365">
              <w:rPr>
                <w:sz w:val="24"/>
                <w:szCs w:val="24"/>
                <w:lang w:bidi="mr-IN"/>
              </w:rPr>
              <w:t xml:space="preserve"> на заседании</w:t>
            </w:r>
          </w:p>
          <w:p w:rsidR="00B273D9" w:rsidRPr="00485365" w:rsidRDefault="00E16FC5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кафедры «    </w:t>
            </w:r>
            <w:r w:rsidR="00B273D9" w:rsidRPr="00485365">
              <w:rPr>
                <w:sz w:val="24"/>
                <w:szCs w:val="24"/>
                <w:lang w:bidi="mr-IN"/>
              </w:rPr>
              <w:t>»___</w:t>
            </w:r>
            <w:r w:rsidRPr="00485365">
              <w:rPr>
                <w:sz w:val="24"/>
                <w:szCs w:val="24"/>
                <w:lang w:bidi="mr-IN"/>
              </w:rPr>
              <w:t xml:space="preserve">__201  </w:t>
            </w:r>
            <w:r w:rsidR="00B273D9" w:rsidRPr="00485365">
              <w:rPr>
                <w:sz w:val="24"/>
                <w:szCs w:val="24"/>
                <w:lang w:bidi="mr-IN"/>
              </w:rPr>
              <w:t xml:space="preserve"> г.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протокол № __ 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Заведующий кафедрой_______ 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 xml:space="preserve">                                   С.А. </w:t>
            </w:r>
            <w:proofErr w:type="spellStart"/>
            <w:r w:rsidRPr="00485365">
              <w:rPr>
                <w:sz w:val="24"/>
                <w:szCs w:val="24"/>
                <w:lang w:bidi="mr-IN"/>
              </w:rPr>
              <w:t>Соткина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B273D9" w:rsidRPr="00485365" w:rsidRDefault="00B273D9" w:rsidP="00E16F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>«Утверждаю»</w:t>
            </w:r>
          </w:p>
          <w:p w:rsidR="00B273D9" w:rsidRPr="00485365" w:rsidRDefault="005F1DCE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>
              <w:rPr>
                <w:sz w:val="24"/>
                <w:szCs w:val="24"/>
                <w:lang w:bidi="mr-IN"/>
              </w:rPr>
              <w:t>Декан ________ Перевощикова Е.Н.</w:t>
            </w:r>
          </w:p>
          <w:p w:rsidR="00B273D9" w:rsidRPr="00485365" w:rsidRDefault="00B273D9" w:rsidP="00E16FC5">
            <w:pPr>
              <w:autoSpaceDE w:val="0"/>
              <w:autoSpaceDN w:val="0"/>
              <w:adjustRightInd w:val="0"/>
              <w:rPr>
                <w:sz w:val="24"/>
                <w:szCs w:val="24"/>
                <w:lang w:bidi="mr-IN"/>
              </w:rPr>
            </w:pPr>
            <w:r w:rsidRPr="00485365">
              <w:rPr>
                <w:sz w:val="24"/>
                <w:szCs w:val="24"/>
                <w:lang w:bidi="mr-IN"/>
              </w:rPr>
              <w:t>«___»_____________ 20__г.</w:t>
            </w:r>
          </w:p>
        </w:tc>
      </w:tr>
    </w:tbl>
    <w:p w:rsidR="00B273D9" w:rsidRPr="00485365" w:rsidRDefault="00B273D9" w:rsidP="00B273D9">
      <w:pPr>
        <w:autoSpaceDE w:val="0"/>
        <w:autoSpaceDN w:val="0"/>
        <w:adjustRightInd w:val="0"/>
        <w:jc w:val="center"/>
        <w:rPr>
          <w:sz w:val="24"/>
          <w:szCs w:val="24"/>
          <w:lang w:bidi="mr-IN"/>
        </w:rPr>
      </w:pPr>
    </w:p>
    <w:p w:rsidR="00B273D9" w:rsidRPr="00485365" w:rsidRDefault="00B273D9" w:rsidP="00B273D9">
      <w:pPr>
        <w:jc w:val="center"/>
        <w:rPr>
          <w:b/>
          <w:bCs/>
          <w:sz w:val="24"/>
          <w:szCs w:val="24"/>
        </w:rPr>
      </w:pPr>
      <w:r w:rsidRPr="00485365">
        <w:rPr>
          <w:b/>
          <w:bCs/>
          <w:sz w:val="24"/>
          <w:szCs w:val="24"/>
        </w:rPr>
        <w:t>В</w:t>
      </w:r>
      <w:r w:rsidR="00F8723D">
        <w:rPr>
          <w:b/>
          <w:bCs/>
          <w:sz w:val="24"/>
          <w:szCs w:val="24"/>
        </w:rPr>
        <w:t>опросы к зачет</w:t>
      </w:r>
      <w:r w:rsidRPr="00485365">
        <w:rPr>
          <w:b/>
          <w:bCs/>
          <w:sz w:val="24"/>
          <w:szCs w:val="24"/>
        </w:rPr>
        <w:t>у</w:t>
      </w:r>
    </w:p>
    <w:p w:rsidR="00B273D9" w:rsidRPr="00485365" w:rsidRDefault="00B273D9" w:rsidP="00B273D9">
      <w:pPr>
        <w:jc w:val="center"/>
        <w:rPr>
          <w:b/>
          <w:bCs/>
          <w:sz w:val="24"/>
          <w:szCs w:val="24"/>
        </w:rPr>
      </w:pPr>
    </w:p>
    <w:p w:rsidR="0033592F" w:rsidRPr="00757625" w:rsidRDefault="00B273D9" w:rsidP="0033592F">
      <w:pPr>
        <w:jc w:val="center"/>
        <w:rPr>
          <w:b/>
          <w:sz w:val="28"/>
          <w:szCs w:val="28"/>
        </w:rPr>
      </w:pPr>
      <w:r w:rsidRPr="00485365">
        <w:rPr>
          <w:sz w:val="24"/>
          <w:szCs w:val="24"/>
        </w:rPr>
        <w:t>по дисциплине</w:t>
      </w:r>
      <w:r w:rsidR="001B75D2" w:rsidRPr="00485365">
        <w:rPr>
          <w:sz w:val="24"/>
          <w:szCs w:val="24"/>
        </w:rPr>
        <w:t xml:space="preserve"> </w:t>
      </w:r>
      <w:r w:rsidR="0033592F" w:rsidRPr="0033592F">
        <w:rPr>
          <w:sz w:val="24"/>
          <w:szCs w:val="24"/>
        </w:rPr>
        <w:t>«Особо охраня</w:t>
      </w:r>
      <w:r w:rsidR="006024F4">
        <w:rPr>
          <w:sz w:val="24"/>
          <w:szCs w:val="24"/>
        </w:rPr>
        <w:t>емые природные территории</w:t>
      </w:r>
      <w:r w:rsidR="0033592F" w:rsidRPr="0033592F">
        <w:rPr>
          <w:sz w:val="24"/>
          <w:szCs w:val="24"/>
        </w:rPr>
        <w:t>»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</w:p>
    <w:p w:rsidR="00B273D9" w:rsidRPr="00485365" w:rsidRDefault="00112820" w:rsidP="00B273D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для направления подготовки: </w:t>
      </w:r>
      <w:r w:rsidR="006024F4" w:rsidRPr="006024F4">
        <w:rPr>
          <w:sz w:val="24"/>
          <w:szCs w:val="24"/>
        </w:rPr>
        <w:t>05.03.02  География</w:t>
      </w:r>
    </w:p>
    <w:p w:rsidR="00B273D9" w:rsidRPr="00485365" w:rsidRDefault="00112820" w:rsidP="00B273D9">
      <w:pPr>
        <w:rPr>
          <w:sz w:val="24"/>
          <w:szCs w:val="24"/>
        </w:rPr>
      </w:pPr>
      <w:r>
        <w:rPr>
          <w:sz w:val="24"/>
          <w:szCs w:val="24"/>
        </w:rPr>
        <w:t xml:space="preserve">профиль подготовки: </w:t>
      </w:r>
      <w:r w:rsidR="006024F4" w:rsidRPr="006024F4">
        <w:rPr>
          <w:sz w:val="24"/>
          <w:szCs w:val="24"/>
        </w:rPr>
        <w:t>Рекреационная география и туризм</w:t>
      </w:r>
    </w:p>
    <w:p w:rsidR="00B273D9" w:rsidRPr="00485365" w:rsidRDefault="00B273D9" w:rsidP="00B273D9">
      <w:pPr>
        <w:rPr>
          <w:sz w:val="24"/>
          <w:szCs w:val="24"/>
        </w:rPr>
      </w:pPr>
      <w:r w:rsidRPr="00485365">
        <w:rPr>
          <w:sz w:val="24"/>
          <w:szCs w:val="24"/>
        </w:rPr>
        <w:t>форма обучения: очная</w:t>
      </w:r>
    </w:p>
    <w:p w:rsidR="00B273D9" w:rsidRPr="003F4E9E" w:rsidRDefault="00B273D9" w:rsidP="00B273D9">
      <w:pPr>
        <w:jc w:val="center"/>
        <w:rPr>
          <w:sz w:val="28"/>
          <w:szCs w:val="28"/>
        </w:rPr>
      </w:pP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 xml:space="preserve">Определение </w:t>
      </w:r>
      <w:r>
        <w:rPr>
          <w:rFonts w:ascii="Times New Roman" w:hAnsi="Times New Roman"/>
          <w:sz w:val="24"/>
          <w:szCs w:val="24"/>
        </w:rPr>
        <w:t>особо охраняемые территории (</w:t>
      </w:r>
      <w:r w:rsidRPr="0033592F">
        <w:rPr>
          <w:rFonts w:ascii="Times New Roman" w:hAnsi="Times New Roman"/>
          <w:sz w:val="24"/>
          <w:szCs w:val="24"/>
        </w:rPr>
        <w:t>ООПТ</w:t>
      </w:r>
      <w:r>
        <w:rPr>
          <w:rFonts w:ascii="Times New Roman" w:hAnsi="Times New Roman"/>
          <w:sz w:val="24"/>
          <w:szCs w:val="24"/>
        </w:rPr>
        <w:t>)</w:t>
      </w:r>
      <w:r w:rsidRPr="0033592F">
        <w:rPr>
          <w:rFonts w:ascii="Times New Roman" w:hAnsi="Times New Roman"/>
          <w:sz w:val="24"/>
          <w:szCs w:val="24"/>
        </w:rPr>
        <w:t xml:space="preserve"> и их значение в решении экологических проблем современности.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История развития представлений и основные подходы к созданию ООПТ России: этап религиозно-культовых представлений об охране природы.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Этап прагматических предпосылок создания ООПТ. Первые законодательные акты по охране природных территорий России.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Зарождение заповедного дела в России, его основоположники.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Современное состояние ООПТ в России, уникальность, значение, карта.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Закон РФ «Об особо охраняемых природных территориях». Основные категории ООПТ.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Особенности территориальной классификации ООПТ России. Суммарная площадь ООПТ России.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Общие принципы зонирования ООПТ России.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Форма, характер границ и основные подходы к организации ООПТ в России.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Глобальная сеть ООПТ и территории Всемирного природного наследия России: география, главные особенности.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Биосферные резерваты России, их задачи и функции. География биосферных заповедников России.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 xml:space="preserve">Водно-болотные угодья России международного значения: типы, география, функции, значение. Основные положения </w:t>
      </w:r>
      <w:proofErr w:type="spellStart"/>
      <w:r w:rsidRPr="0033592F">
        <w:rPr>
          <w:rFonts w:ascii="Times New Roman" w:hAnsi="Times New Roman"/>
          <w:sz w:val="24"/>
          <w:szCs w:val="24"/>
        </w:rPr>
        <w:t>Рамсарской</w:t>
      </w:r>
      <w:proofErr w:type="spellEnd"/>
      <w:r w:rsidRPr="0033592F">
        <w:rPr>
          <w:rFonts w:ascii="Times New Roman" w:hAnsi="Times New Roman"/>
          <w:sz w:val="24"/>
          <w:szCs w:val="24"/>
        </w:rPr>
        <w:t xml:space="preserve"> конференции.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Заповедники России: особенности территориального размещения, функции, зонирование. Современная и перспективная сеть заповедников России.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Национальные и природные парки России: география, модели функционирования, задачи, типы зонирования.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 xml:space="preserve"> Памятники природы России: классификация, особенности выбора и организации территории, проблемы охраны и правовой принадлежности. </w:t>
      </w:r>
    </w:p>
    <w:p w:rsid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Прочие категории ООПТ России регионального и местного значения.</w:t>
      </w:r>
    </w:p>
    <w:p w:rsidR="00F8723D" w:rsidRDefault="00F8723D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заповедников Арктики и тундры.</w:t>
      </w:r>
    </w:p>
    <w:p w:rsidR="00F8723D" w:rsidRDefault="00F8723D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заповедников лесной зоны.</w:t>
      </w:r>
    </w:p>
    <w:p w:rsidR="00F8723D" w:rsidRDefault="00F8723D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География заповедников </w:t>
      </w:r>
      <w:proofErr w:type="spellStart"/>
      <w:r>
        <w:rPr>
          <w:rFonts w:ascii="Times New Roman" w:hAnsi="Times New Roman"/>
          <w:sz w:val="24"/>
          <w:szCs w:val="24"/>
        </w:rPr>
        <w:t>лесостепей</w:t>
      </w:r>
      <w:proofErr w:type="spellEnd"/>
      <w:r>
        <w:rPr>
          <w:rFonts w:ascii="Times New Roman" w:hAnsi="Times New Roman"/>
          <w:sz w:val="24"/>
          <w:szCs w:val="24"/>
        </w:rPr>
        <w:t xml:space="preserve"> и степей.</w:t>
      </w:r>
    </w:p>
    <w:p w:rsidR="00F8723D" w:rsidRDefault="00F8723D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География заповедников полупустынь и пустынь.</w:t>
      </w:r>
    </w:p>
    <w:p w:rsidR="00F8723D" w:rsidRDefault="00F8723D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заповедников горных областей европейской части России.</w:t>
      </w:r>
    </w:p>
    <w:p w:rsidR="00F8723D" w:rsidRDefault="00F8723D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заповедников горных областей Сибири.</w:t>
      </w:r>
    </w:p>
    <w:p w:rsidR="00F8723D" w:rsidRPr="0033592F" w:rsidRDefault="00F8723D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заповедников горных областей Дальнего Востока.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Задачи ООПТ России: охрана участков с нетронутой природой.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Задачи ООПТ России: сохранение биоразнообразия.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Задачи ООПТ России: поддержание ландшафтно-экологического равновесия.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Ландшафтное планирование и экологические каркасы территорий России: основные принципы и задачи.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Проблемы функционирования ООПТ России: юридические, экологические, экономические, нравственные, образовательные. Комплекс мер по решению проблем.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Понятие об устойчивости природных комплексов. Допустимые нагрузки на ООПТ и методы их расчете. Экологические проблемы ООПТ России.</w:t>
      </w:r>
      <w:r w:rsidR="00F8723D">
        <w:rPr>
          <w:rFonts w:ascii="Times New Roman" w:hAnsi="Times New Roman"/>
          <w:sz w:val="24"/>
          <w:szCs w:val="24"/>
        </w:rPr>
        <w:t xml:space="preserve"> </w:t>
      </w:r>
      <w:r w:rsidRPr="0033592F">
        <w:rPr>
          <w:rFonts w:ascii="Times New Roman" w:hAnsi="Times New Roman"/>
          <w:sz w:val="24"/>
          <w:szCs w:val="24"/>
        </w:rPr>
        <w:t>Способы решения проблем.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Экономические проблемы развития ООПТ России. Проблема повышения экономической эффективности ООПТ.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Юридические проблемы функционирования ООПТ России. Проблемы нарушения режима охраны. Актуальные вопросы приватизации памятников природы России. Способы решения проблем.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Нравственные проблемы охраны ООПТ России. Проблема отношения к ООПТ в российском обществе. Способы решения проблем.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ООПТ и экологическое образование в России: цели, задачи, преимущества.</w:t>
      </w:r>
    </w:p>
    <w:p w:rsidR="0033592F" w:rsidRPr="0033592F" w:rsidRDefault="0033592F" w:rsidP="008246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592F">
        <w:rPr>
          <w:rFonts w:ascii="Times New Roman" w:hAnsi="Times New Roman"/>
          <w:sz w:val="24"/>
          <w:szCs w:val="24"/>
        </w:rPr>
        <w:t>Особо охраняемые природные территории и учебные экологические тропы.</w:t>
      </w:r>
    </w:p>
    <w:p w:rsidR="00B273D9" w:rsidRPr="003F4E9E" w:rsidRDefault="00B273D9" w:rsidP="0033592F">
      <w:pPr>
        <w:jc w:val="both"/>
        <w:rPr>
          <w:sz w:val="28"/>
          <w:szCs w:val="28"/>
        </w:rPr>
      </w:pPr>
    </w:p>
    <w:p w:rsidR="005F1DCE" w:rsidRPr="00DC00CB" w:rsidRDefault="005F1DCE" w:rsidP="005F1DCE">
      <w:pPr>
        <w:ind w:firstLine="709"/>
        <w:jc w:val="both"/>
        <w:rPr>
          <w:b/>
          <w:sz w:val="24"/>
          <w:szCs w:val="24"/>
        </w:rPr>
      </w:pPr>
      <w:r w:rsidRPr="009A6D38">
        <w:rPr>
          <w:b/>
          <w:sz w:val="24"/>
          <w:szCs w:val="24"/>
        </w:rPr>
        <w:t>Критерии оценки:</w:t>
      </w:r>
    </w:p>
    <w:p w:rsidR="005F1DCE" w:rsidRDefault="005F1DCE" w:rsidP="005F1DCE">
      <w:pPr>
        <w:spacing w:line="2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Оценка «зачтено» ставится при общем количестве рейтинговых баллов от 55 до 100.</w:t>
      </w:r>
    </w:p>
    <w:p w:rsidR="005F1DCE" w:rsidRDefault="005F1DCE" w:rsidP="005F1DCE">
      <w:pPr>
        <w:spacing w:line="2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Оценка «не зачтено» ставится при общем количестве рейтинговых баллов менее 55.</w:t>
      </w:r>
    </w:p>
    <w:p w:rsidR="005F1DCE" w:rsidRDefault="005F1DCE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5F1DCE" w:rsidRDefault="005F1DCE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5F1DCE" w:rsidRPr="00485365" w:rsidRDefault="005F1DCE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 xml:space="preserve">С.Н. </w:t>
      </w:r>
      <w:proofErr w:type="spellStart"/>
      <w:r w:rsidRPr="00485365">
        <w:rPr>
          <w:rFonts w:cs="TimesNewRomanPSMT"/>
          <w:sz w:val="24"/>
          <w:szCs w:val="24"/>
          <w:lang w:bidi="mr-IN"/>
        </w:rPr>
        <w:t>Пияшова</w:t>
      </w:r>
      <w:proofErr w:type="spellEnd"/>
    </w:p>
    <w:p w:rsidR="005F1DCE" w:rsidRPr="00E8502F" w:rsidRDefault="005F1DCE" w:rsidP="005F1DCE">
      <w:pPr>
        <w:autoSpaceDE w:val="0"/>
        <w:autoSpaceDN w:val="0"/>
        <w:adjustRightInd w:val="0"/>
        <w:ind w:left="2124" w:firstLine="708"/>
        <w:rPr>
          <w:sz w:val="18"/>
          <w:szCs w:val="18"/>
          <w:lang w:bidi="mr-IN"/>
        </w:rPr>
      </w:pPr>
      <w:r w:rsidRPr="00E8502F">
        <w:rPr>
          <w:sz w:val="18"/>
          <w:szCs w:val="18"/>
          <w:lang w:bidi="mr-IN"/>
        </w:rPr>
        <w:t>(</w:t>
      </w:r>
      <w:r w:rsidRPr="00E8502F">
        <w:rPr>
          <w:rFonts w:cs="TimesNewRomanPSMT"/>
          <w:sz w:val="18"/>
          <w:szCs w:val="18"/>
          <w:lang w:bidi="mr-IN"/>
        </w:rPr>
        <w:t>подпись</w:t>
      </w:r>
      <w:r w:rsidRPr="00E8502F">
        <w:rPr>
          <w:sz w:val="18"/>
          <w:szCs w:val="18"/>
          <w:lang w:bidi="mr-IN"/>
        </w:rPr>
        <w:t>)</w:t>
      </w:r>
    </w:p>
    <w:p w:rsidR="005F1DCE" w:rsidRPr="00485365" w:rsidRDefault="005F1DCE" w:rsidP="005F1DCE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A61343" w:rsidRPr="0033592F" w:rsidRDefault="00B273D9" w:rsidP="0033592F">
      <w:pPr>
        <w:ind w:left="360"/>
        <w:rPr>
          <w:sz w:val="28"/>
          <w:szCs w:val="28"/>
        </w:rPr>
      </w:pPr>
      <w:r w:rsidRPr="003F4E9E">
        <w:rPr>
          <w:bCs/>
          <w:i/>
        </w:rPr>
        <w:br w:type="page"/>
      </w: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lastRenderedPageBreak/>
        <w:t>ФГБОУ ВО</w:t>
      </w: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B273D9" w:rsidRPr="00485365" w:rsidRDefault="00B273D9" w:rsidP="00B273D9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B273D9" w:rsidRPr="00485365" w:rsidRDefault="00B273D9" w:rsidP="00B273D9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B273D9" w:rsidRPr="00485365" w:rsidRDefault="00B273D9" w:rsidP="00B273D9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B273D9" w:rsidRPr="00485365" w:rsidRDefault="00B273D9" w:rsidP="00B273D9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 xml:space="preserve">Кафедра  географии, географического и </w:t>
      </w:r>
      <w:proofErr w:type="spellStart"/>
      <w:r w:rsidRPr="00485365">
        <w:rPr>
          <w:rStyle w:val="FontStyle23"/>
          <w:sz w:val="24"/>
          <w:szCs w:val="24"/>
        </w:rPr>
        <w:t>геоэкологического</w:t>
      </w:r>
      <w:proofErr w:type="spellEnd"/>
      <w:r w:rsidRPr="00485365">
        <w:rPr>
          <w:rStyle w:val="FontStyle23"/>
          <w:sz w:val="24"/>
          <w:szCs w:val="24"/>
        </w:rPr>
        <w:t xml:space="preserve"> образования</w:t>
      </w:r>
    </w:p>
    <w:p w:rsidR="00B273D9" w:rsidRPr="00485365" w:rsidRDefault="00B273D9" w:rsidP="00B273D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B273D9" w:rsidRPr="00485365" w:rsidRDefault="00B273D9" w:rsidP="00B273D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B273D9" w:rsidRPr="00485365" w:rsidRDefault="00B273D9" w:rsidP="00B273D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 w:rsidRPr="00485365">
        <w:rPr>
          <w:b/>
          <w:bCs/>
          <w:sz w:val="24"/>
          <w:szCs w:val="24"/>
          <w:lang w:bidi="mr-IN"/>
        </w:rPr>
        <w:t>Фонд тестовых заданий</w:t>
      </w:r>
    </w:p>
    <w:p w:rsidR="0033592F" w:rsidRDefault="00B273D9" w:rsidP="0033592F">
      <w:pPr>
        <w:jc w:val="center"/>
        <w:rPr>
          <w:sz w:val="24"/>
          <w:szCs w:val="24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33592F" w:rsidRPr="0033592F">
        <w:rPr>
          <w:sz w:val="24"/>
          <w:szCs w:val="24"/>
        </w:rPr>
        <w:t>«Особо охраня</w:t>
      </w:r>
      <w:r w:rsidR="006024F4">
        <w:rPr>
          <w:sz w:val="24"/>
          <w:szCs w:val="24"/>
        </w:rPr>
        <w:t>емые природные территории</w:t>
      </w:r>
      <w:r w:rsidR="0033592F" w:rsidRPr="0033592F">
        <w:rPr>
          <w:sz w:val="24"/>
          <w:szCs w:val="24"/>
        </w:rPr>
        <w:t>»</w:t>
      </w:r>
    </w:p>
    <w:p w:rsidR="00181DA3" w:rsidRPr="00757625" w:rsidRDefault="00181DA3" w:rsidP="0033592F">
      <w:pPr>
        <w:jc w:val="center"/>
        <w:rPr>
          <w:b/>
          <w:sz w:val="28"/>
          <w:szCs w:val="28"/>
        </w:rPr>
      </w:pPr>
    </w:p>
    <w:p w:rsidR="00181DA3" w:rsidRPr="00181DA3" w:rsidRDefault="00181DA3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t>1.</w:t>
      </w:r>
      <w:r>
        <w:rPr>
          <w:rFonts w:ascii="OpenSans" w:hAnsi="OpenSans"/>
          <w:color w:val="000000"/>
          <w:sz w:val="21"/>
          <w:szCs w:val="21"/>
        </w:rPr>
        <w:t xml:space="preserve"> </w:t>
      </w:r>
      <w:proofErr w:type="gramStart"/>
      <w:r w:rsidRPr="00181DA3">
        <w:rPr>
          <w:color w:val="000000"/>
          <w:sz w:val="24"/>
          <w:szCs w:val="24"/>
        </w:rPr>
        <w:t>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</w:t>
      </w:r>
      <w:r w:rsidR="000C36EA">
        <w:rPr>
          <w:color w:val="000000"/>
          <w:sz w:val="24"/>
          <w:szCs w:val="24"/>
        </w:rPr>
        <w:t xml:space="preserve"> – это..</w:t>
      </w:r>
      <w:r w:rsidRPr="00181DA3">
        <w:rPr>
          <w:color w:val="000000"/>
          <w:sz w:val="24"/>
          <w:szCs w:val="24"/>
        </w:rPr>
        <w:t>.</w:t>
      </w:r>
      <w:proofErr w:type="gramEnd"/>
    </w:p>
    <w:p w:rsidR="00181DA3" w:rsidRPr="00181DA3" w:rsidRDefault="00181DA3" w:rsidP="00824678">
      <w:pPr>
        <w:numPr>
          <w:ilvl w:val="0"/>
          <w:numId w:val="4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181DA3" w:rsidRPr="00181DA3" w:rsidRDefault="00181DA3" w:rsidP="00824678">
      <w:pPr>
        <w:numPr>
          <w:ilvl w:val="0"/>
          <w:numId w:val="4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181DA3" w:rsidRPr="00181DA3" w:rsidRDefault="00181DA3" w:rsidP="00824678">
      <w:pPr>
        <w:numPr>
          <w:ilvl w:val="0"/>
          <w:numId w:val="4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181DA3" w:rsidRPr="00181DA3" w:rsidRDefault="00181DA3" w:rsidP="00824678">
      <w:pPr>
        <w:numPr>
          <w:ilvl w:val="0"/>
          <w:numId w:val="4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181DA3" w:rsidRPr="00181DA3" w:rsidRDefault="00181DA3" w:rsidP="00824678">
      <w:pPr>
        <w:numPr>
          <w:ilvl w:val="0"/>
          <w:numId w:val="4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181DA3" w:rsidRPr="00181DA3" w:rsidRDefault="00181DA3" w:rsidP="00824678">
      <w:pPr>
        <w:numPr>
          <w:ilvl w:val="0"/>
          <w:numId w:val="4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181DA3" w:rsidRDefault="00181DA3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t>2.</w:t>
      </w:r>
      <w:r>
        <w:rPr>
          <w:rFonts w:ascii="OpenSans" w:hAnsi="OpenSans"/>
          <w:color w:val="000000"/>
          <w:sz w:val="21"/>
          <w:szCs w:val="21"/>
        </w:rPr>
        <w:t xml:space="preserve"> </w:t>
      </w:r>
      <w:r w:rsidRPr="00181DA3">
        <w:rPr>
          <w:color w:val="000000"/>
          <w:sz w:val="24"/>
          <w:szCs w:val="24"/>
        </w:rPr>
        <w:t>Природоохранные, эколого-просветительские и научно-исследовательские учреждения, территории (акватории) которых включают в себя природные комплексы и объекты, имеющие особую экологическую, историческую и эстетическую ценность, и которые предназначены для использования в природоохранных, просветительских, научных и культурных целях и для регулируемого туризма</w:t>
      </w:r>
      <w:r w:rsidR="000C36EA">
        <w:rPr>
          <w:color w:val="000000"/>
          <w:sz w:val="24"/>
          <w:szCs w:val="24"/>
        </w:rPr>
        <w:t xml:space="preserve"> – это..</w:t>
      </w:r>
      <w:r w:rsidRPr="00181DA3">
        <w:rPr>
          <w:color w:val="000000"/>
          <w:sz w:val="24"/>
          <w:szCs w:val="24"/>
        </w:rPr>
        <w:t>.</w:t>
      </w:r>
    </w:p>
    <w:p w:rsidR="000C36EA" w:rsidRPr="00181DA3" w:rsidRDefault="000C36EA" w:rsidP="00824678">
      <w:pPr>
        <w:numPr>
          <w:ilvl w:val="0"/>
          <w:numId w:val="5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0C36EA" w:rsidRPr="00181DA3" w:rsidRDefault="000C36EA" w:rsidP="00824678">
      <w:pPr>
        <w:numPr>
          <w:ilvl w:val="0"/>
          <w:numId w:val="5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0C36EA" w:rsidRPr="00181DA3" w:rsidRDefault="000C36EA" w:rsidP="00824678">
      <w:pPr>
        <w:numPr>
          <w:ilvl w:val="0"/>
          <w:numId w:val="5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0C36EA" w:rsidRPr="00181DA3" w:rsidRDefault="000C36EA" w:rsidP="00824678">
      <w:pPr>
        <w:numPr>
          <w:ilvl w:val="0"/>
          <w:numId w:val="5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0C36EA" w:rsidRPr="00181DA3" w:rsidRDefault="000C36EA" w:rsidP="00824678">
      <w:pPr>
        <w:numPr>
          <w:ilvl w:val="0"/>
          <w:numId w:val="5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0C36EA" w:rsidRPr="00181DA3" w:rsidRDefault="000C36EA" w:rsidP="00824678">
      <w:pPr>
        <w:numPr>
          <w:ilvl w:val="0"/>
          <w:numId w:val="5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181DA3" w:rsidRPr="00181DA3" w:rsidRDefault="000C36EA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t xml:space="preserve">3. </w:t>
      </w:r>
      <w:proofErr w:type="gramStart"/>
      <w:r w:rsidRPr="000C36EA">
        <w:rPr>
          <w:color w:val="000000"/>
          <w:sz w:val="24"/>
          <w:szCs w:val="24"/>
        </w:rPr>
        <w:t>П</w:t>
      </w:r>
      <w:r w:rsidR="00181DA3" w:rsidRPr="00181DA3">
        <w:rPr>
          <w:color w:val="000000"/>
          <w:sz w:val="24"/>
          <w:szCs w:val="24"/>
        </w:rPr>
        <w:t>риродоохранные рекреационные учреждения, находящиеся в ведении субъектов Российской Федерации, территории (акватории) которых включают в себя природные комплексы и объекты, имеющие значительную экологическую и эстетическую ценность, и предназначены для использования в природоохранных, просветительских и рекреационных целях</w:t>
      </w:r>
      <w:r>
        <w:rPr>
          <w:color w:val="000000"/>
          <w:sz w:val="24"/>
          <w:szCs w:val="24"/>
        </w:rPr>
        <w:t xml:space="preserve"> – это..</w:t>
      </w:r>
      <w:r w:rsidR="00181DA3" w:rsidRPr="00181DA3">
        <w:rPr>
          <w:color w:val="000000"/>
          <w:sz w:val="24"/>
          <w:szCs w:val="24"/>
        </w:rPr>
        <w:t>.</w:t>
      </w:r>
      <w:proofErr w:type="gramEnd"/>
    </w:p>
    <w:p w:rsidR="000C36EA" w:rsidRPr="00181DA3" w:rsidRDefault="00181DA3" w:rsidP="00824678">
      <w:pPr>
        <w:numPr>
          <w:ilvl w:val="0"/>
          <w:numId w:val="6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="000C36EA"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0C36EA" w:rsidRPr="00181DA3" w:rsidRDefault="000C36EA" w:rsidP="00824678">
      <w:pPr>
        <w:numPr>
          <w:ilvl w:val="0"/>
          <w:numId w:val="6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0C36EA" w:rsidRPr="00181DA3" w:rsidRDefault="000C36EA" w:rsidP="00824678">
      <w:pPr>
        <w:numPr>
          <w:ilvl w:val="0"/>
          <w:numId w:val="6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0C36EA" w:rsidRPr="00181DA3" w:rsidRDefault="000C36EA" w:rsidP="00824678">
      <w:pPr>
        <w:numPr>
          <w:ilvl w:val="0"/>
          <w:numId w:val="6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0C36EA" w:rsidRPr="00181DA3" w:rsidRDefault="000C36EA" w:rsidP="00824678">
      <w:pPr>
        <w:numPr>
          <w:ilvl w:val="0"/>
          <w:numId w:val="6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181DA3" w:rsidRPr="00181DA3" w:rsidRDefault="000C36EA" w:rsidP="00824678">
      <w:pPr>
        <w:numPr>
          <w:ilvl w:val="0"/>
          <w:numId w:val="6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181DA3" w:rsidRPr="00181DA3" w:rsidRDefault="000C36EA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t>4. У</w:t>
      </w:r>
      <w:r w:rsidR="00181DA3" w:rsidRPr="00181DA3">
        <w:rPr>
          <w:color w:val="000000"/>
          <w:sz w:val="24"/>
          <w:szCs w:val="24"/>
        </w:rPr>
        <w:t>никальные, невосполнимые, ценные в экологическом, научном, культурном и эстетическом отношениях природные комплексы, а также объекты естественного и искусственного происхождения.</w:t>
      </w:r>
    </w:p>
    <w:p w:rsidR="000C36EA" w:rsidRPr="00181DA3" w:rsidRDefault="00181DA3" w:rsidP="00824678">
      <w:pPr>
        <w:numPr>
          <w:ilvl w:val="0"/>
          <w:numId w:val="7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="000C36EA"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0C36EA" w:rsidRPr="00181DA3" w:rsidRDefault="000C36EA" w:rsidP="00824678">
      <w:pPr>
        <w:numPr>
          <w:ilvl w:val="0"/>
          <w:numId w:val="7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0C36EA" w:rsidRPr="00181DA3" w:rsidRDefault="000C36EA" w:rsidP="00824678">
      <w:pPr>
        <w:numPr>
          <w:ilvl w:val="0"/>
          <w:numId w:val="7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0C36EA" w:rsidRPr="00181DA3" w:rsidRDefault="000C36EA" w:rsidP="00824678">
      <w:pPr>
        <w:numPr>
          <w:ilvl w:val="0"/>
          <w:numId w:val="7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lastRenderedPageBreak/>
        <w:t>Национальные парки</w:t>
      </w:r>
    </w:p>
    <w:p w:rsidR="000C36EA" w:rsidRPr="00181DA3" w:rsidRDefault="000C36EA" w:rsidP="00824678">
      <w:pPr>
        <w:numPr>
          <w:ilvl w:val="0"/>
          <w:numId w:val="7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181DA3" w:rsidRPr="00181DA3" w:rsidRDefault="000C36EA" w:rsidP="00824678">
      <w:pPr>
        <w:numPr>
          <w:ilvl w:val="0"/>
          <w:numId w:val="7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181DA3" w:rsidRPr="001868EA" w:rsidRDefault="000C36EA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1868EA">
        <w:rPr>
          <w:color w:val="000000"/>
          <w:sz w:val="24"/>
          <w:szCs w:val="24"/>
        </w:rPr>
        <w:t xml:space="preserve">5. </w:t>
      </w:r>
      <w:r w:rsidR="00181DA3" w:rsidRPr="001868EA">
        <w:rPr>
          <w:color w:val="000000"/>
          <w:sz w:val="24"/>
          <w:szCs w:val="24"/>
        </w:rPr>
        <w:t>Имущество государственных природных заповедников является _________________ собственностью.</w:t>
      </w:r>
    </w:p>
    <w:p w:rsidR="00181DA3" w:rsidRPr="00181DA3" w:rsidRDefault="00181DA3" w:rsidP="00824678">
      <w:pPr>
        <w:numPr>
          <w:ilvl w:val="0"/>
          <w:numId w:val="3"/>
        </w:numPr>
        <w:shd w:val="clear" w:color="auto" w:fill="FFFFFF"/>
        <w:spacing w:after="15"/>
        <w:rPr>
          <w:color w:val="000000"/>
          <w:sz w:val="24"/>
          <w:szCs w:val="24"/>
        </w:rPr>
      </w:pPr>
      <w:proofErr w:type="gramStart"/>
      <w:r w:rsidRPr="00181DA3">
        <w:rPr>
          <w:color w:val="000000"/>
          <w:sz w:val="24"/>
          <w:szCs w:val="24"/>
        </w:rPr>
        <w:t>ф</w:t>
      </w:r>
      <w:proofErr w:type="gramEnd"/>
      <w:r w:rsidRPr="00181DA3">
        <w:rPr>
          <w:color w:val="000000"/>
          <w:sz w:val="24"/>
          <w:szCs w:val="24"/>
        </w:rPr>
        <w:t>едеральной</w:t>
      </w:r>
    </w:p>
    <w:p w:rsidR="00181DA3" w:rsidRPr="00181DA3" w:rsidRDefault="00181DA3" w:rsidP="00824678">
      <w:pPr>
        <w:numPr>
          <w:ilvl w:val="0"/>
          <w:numId w:val="3"/>
        </w:numPr>
        <w:shd w:val="clear" w:color="auto" w:fill="FFFFFF"/>
        <w:spacing w:after="15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региональной</w:t>
      </w:r>
    </w:p>
    <w:p w:rsidR="00181DA3" w:rsidRPr="00181DA3" w:rsidRDefault="00181DA3" w:rsidP="00824678">
      <w:pPr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муниципальной</w:t>
      </w:r>
    </w:p>
    <w:p w:rsidR="00181DA3" w:rsidRDefault="000C36EA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t xml:space="preserve">6. </w:t>
      </w:r>
      <w:r w:rsidR="00181DA3" w:rsidRPr="00181DA3">
        <w:rPr>
          <w:color w:val="000000"/>
          <w:sz w:val="24"/>
          <w:szCs w:val="24"/>
        </w:rPr>
        <w:t>Имущество государственных природных заповедников является _________________ собственностью.</w:t>
      </w:r>
    </w:p>
    <w:p w:rsidR="000C36EA" w:rsidRPr="00181DA3" w:rsidRDefault="000C36EA" w:rsidP="00824678">
      <w:pPr>
        <w:numPr>
          <w:ilvl w:val="0"/>
          <w:numId w:val="8"/>
        </w:numPr>
        <w:shd w:val="clear" w:color="auto" w:fill="FFFFFF"/>
        <w:spacing w:after="15"/>
        <w:rPr>
          <w:color w:val="000000"/>
          <w:sz w:val="24"/>
          <w:szCs w:val="24"/>
        </w:rPr>
      </w:pPr>
      <w:proofErr w:type="gramStart"/>
      <w:r w:rsidRPr="00181DA3">
        <w:rPr>
          <w:color w:val="000000"/>
          <w:sz w:val="24"/>
          <w:szCs w:val="24"/>
        </w:rPr>
        <w:t>ф</w:t>
      </w:r>
      <w:proofErr w:type="gramEnd"/>
      <w:r w:rsidRPr="00181DA3">
        <w:rPr>
          <w:color w:val="000000"/>
          <w:sz w:val="24"/>
          <w:szCs w:val="24"/>
        </w:rPr>
        <w:t>едеральной</w:t>
      </w:r>
    </w:p>
    <w:p w:rsidR="000C36EA" w:rsidRPr="00181DA3" w:rsidRDefault="000C36EA" w:rsidP="00824678">
      <w:pPr>
        <w:numPr>
          <w:ilvl w:val="0"/>
          <w:numId w:val="8"/>
        </w:numPr>
        <w:shd w:val="clear" w:color="auto" w:fill="FFFFFF"/>
        <w:spacing w:after="15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региональной</w:t>
      </w:r>
    </w:p>
    <w:p w:rsidR="000C36EA" w:rsidRPr="00181DA3" w:rsidRDefault="000C36EA" w:rsidP="00824678">
      <w:pPr>
        <w:numPr>
          <w:ilvl w:val="0"/>
          <w:numId w:val="8"/>
        </w:num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муниципальной</w:t>
      </w:r>
    </w:p>
    <w:p w:rsidR="00181DA3" w:rsidRPr="00181DA3" w:rsidRDefault="000C36EA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t xml:space="preserve">7. </w:t>
      </w:r>
      <w:proofErr w:type="gramStart"/>
      <w:r w:rsidR="00181DA3" w:rsidRPr="00181DA3">
        <w:rPr>
          <w:color w:val="000000"/>
          <w:sz w:val="24"/>
          <w:szCs w:val="24"/>
        </w:rPr>
        <w:t>На ______________________________ возлагаются</w:t>
      </w:r>
      <w:proofErr w:type="gramEnd"/>
      <w:r w:rsidR="00181DA3" w:rsidRPr="00181DA3">
        <w:rPr>
          <w:color w:val="000000"/>
          <w:sz w:val="24"/>
          <w:szCs w:val="24"/>
        </w:rPr>
        <w:t xml:space="preserve"> следующие задачи:</w:t>
      </w:r>
    </w:p>
    <w:p w:rsidR="00181DA3" w:rsidRPr="00181DA3" w:rsidRDefault="00181DA3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а) сохранение природной среды, природных ландшафтов;</w:t>
      </w:r>
    </w:p>
    <w:p w:rsidR="00181DA3" w:rsidRPr="00181DA3" w:rsidRDefault="00181DA3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б) создание условий для отдыха (в том числе массового) и сохранение рекреационных ресурсов;</w:t>
      </w:r>
    </w:p>
    <w:p w:rsidR="00181DA3" w:rsidRPr="00181DA3" w:rsidRDefault="00181DA3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в) разработка и внедрение эффективных методов охраны природы и поддержание экологического баланса в условиях рекреационного использования территорий природных парков.</w:t>
      </w:r>
    </w:p>
    <w:p w:rsidR="000C36EA" w:rsidRPr="00181DA3" w:rsidRDefault="00181DA3" w:rsidP="00824678">
      <w:pPr>
        <w:numPr>
          <w:ilvl w:val="0"/>
          <w:numId w:val="9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="000C36EA"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0C36EA" w:rsidRPr="00181DA3" w:rsidRDefault="000C36EA" w:rsidP="00824678">
      <w:pPr>
        <w:numPr>
          <w:ilvl w:val="0"/>
          <w:numId w:val="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0C36EA" w:rsidRPr="00181DA3" w:rsidRDefault="000C36EA" w:rsidP="00824678">
      <w:pPr>
        <w:numPr>
          <w:ilvl w:val="0"/>
          <w:numId w:val="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0C36EA" w:rsidRPr="00181DA3" w:rsidRDefault="000C36EA" w:rsidP="00824678">
      <w:pPr>
        <w:numPr>
          <w:ilvl w:val="0"/>
          <w:numId w:val="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0C36EA" w:rsidRPr="00181DA3" w:rsidRDefault="000C36EA" w:rsidP="00824678">
      <w:pPr>
        <w:numPr>
          <w:ilvl w:val="0"/>
          <w:numId w:val="9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0C36EA" w:rsidRPr="00181DA3" w:rsidRDefault="000C36EA" w:rsidP="00824678">
      <w:pPr>
        <w:numPr>
          <w:ilvl w:val="0"/>
          <w:numId w:val="9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181DA3" w:rsidRDefault="000C36EA" w:rsidP="000C36EA">
      <w:pPr>
        <w:shd w:val="clear" w:color="auto" w:fill="FFFFFF"/>
        <w:jc w:val="both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t xml:space="preserve">8. </w:t>
      </w:r>
      <w:r w:rsidR="00181DA3" w:rsidRPr="00181DA3">
        <w:rPr>
          <w:color w:val="000000"/>
          <w:sz w:val="24"/>
          <w:szCs w:val="24"/>
        </w:rPr>
        <w:t>Зоны познавательного туризма, особо охраняемая, рекреационная могут быть выделены на территории:</w:t>
      </w:r>
    </w:p>
    <w:p w:rsidR="000C36EA" w:rsidRPr="00181DA3" w:rsidRDefault="000C36EA" w:rsidP="00824678">
      <w:pPr>
        <w:numPr>
          <w:ilvl w:val="0"/>
          <w:numId w:val="10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0C36EA" w:rsidRPr="00181DA3" w:rsidRDefault="000C36EA" w:rsidP="00824678">
      <w:pPr>
        <w:numPr>
          <w:ilvl w:val="0"/>
          <w:numId w:val="1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0C36EA" w:rsidRPr="00181DA3" w:rsidRDefault="000C36EA" w:rsidP="00824678">
      <w:pPr>
        <w:numPr>
          <w:ilvl w:val="0"/>
          <w:numId w:val="1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0C36EA" w:rsidRPr="00181DA3" w:rsidRDefault="000C36EA" w:rsidP="00824678">
      <w:pPr>
        <w:numPr>
          <w:ilvl w:val="0"/>
          <w:numId w:val="1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0C36EA" w:rsidRDefault="000C36EA" w:rsidP="00824678">
      <w:pPr>
        <w:numPr>
          <w:ilvl w:val="0"/>
          <w:numId w:val="1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0C36EA" w:rsidRPr="00181DA3" w:rsidRDefault="000C36EA" w:rsidP="00824678">
      <w:pPr>
        <w:numPr>
          <w:ilvl w:val="0"/>
          <w:numId w:val="10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181DA3" w:rsidRPr="00181DA3" w:rsidRDefault="000C36EA" w:rsidP="000C36EA">
      <w:pPr>
        <w:shd w:val="clear" w:color="auto" w:fill="FFFFFF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t xml:space="preserve">9. </w:t>
      </w:r>
      <w:proofErr w:type="gramStart"/>
      <w:r w:rsidR="00181DA3" w:rsidRPr="00181DA3">
        <w:rPr>
          <w:color w:val="000000"/>
          <w:sz w:val="24"/>
          <w:szCs w:val="24"/>
        </w:rPr>
        <w:t>На ______________________________ возлагаются</w:t>
      </w:r>
      <w:proofErr w:type="gramEnd"/>
      <w:r w:rsidR="00181DA3" w:rsidRPr="00181DA3">
        <w:rPr>
          <w:color w:val="000000"/>
          <w:sz w:val="24"/>
          <w:szCs w:val="24"/>
        </w:rPr>
        <w:t xml:space="preserve"> следующие задачи:</w:t>
      </w:r>
    </w:p>
    <w:p w:rsidR="00181DA3" w:rsidRPr="00181DA3" w:rsidRDefault="00181DA3" w:rsidP="000C36EA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а) сохранение природных комплексов, уникальных и эталонных природных участков и объектов;</w:t>
      </w:r>
    </w:p>
    <w:p w:rsidR="00181DA3" w:rsidRPr="00181DA3" w:rsidRDefault="00181DA3" w:rsidP="000C36EA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б) сохранение историко-культурных объектов;</w:t>
      </w:r>
    </w:p>
    <w:p w:rsidR="00181DA3" w:rsidRPr="00181DA3" w:rsidRDefault="00181DA3" w:rsidP="000C36EA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в) экологическое просвещение населения;</w:t>
      </w:r>
    </w:p>
    <w:p w:rsidR="00181DA3" w:rsidRPr="00181DA3" w:rsidRDefault="00181DA3" w:rsidP="000C36EA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г) создание условий для регулируемого туризма и отдыха;</w:t>
      </w:r>
    </w:p>
    <w:p w:rsidR="00181DA3" w:rsidRPr="00181DA3" w:rsidRDefault="00181DA3" w:rsidP="000C36EA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д) разработка и внедрение научных методов охраны природы и экологического просвещения;</w:t>
      </w:r>
    </w:p>
    <w:p w:rsidR="00181DA3" w:rsidRPr="00181DA3" w:rsidRDefault="00181DA3" w:rsidP="000C36EA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е) осуществление экологического мониторинга;</w:t>
      </w:r>
    </w:p>
    <w:p w:rsidR="00181DA3" w:rsidRDefault="00181DA3" w:rsidP="000C36EA">
      <w:pPr>
        <w:shd w:val="clear" w:color="auto" w:fill="FFFFFF"/>
        <w:rPr>
          <w:color w:val="000000"/>
          <w:sz w:val="24"/>
          <w:szCs w:val="24"/>
        </w:rPr>
      </w:pPr>
      <w:r w:rsidRPr="00181DA3">
        <w:rPr>
          <w:color w:val="000000"/>
          <w:sz w:val="24"/>
          <w:szCs w:val="24"/>
        </w:rPr>
        <w:t> ж) восстановление нарушенных природных и историко-культурных комплексов и объектов.</w:t>
      </w:r>
    </w:p>
    <w:p w:rsidR="000C36EA" w:rsidRPr="00181DA3" w:rsidRDefault="000C36EA" w:rsidP="00824678">
      <w:pPr>
        <w:numPr>
          <w:ilvl w:val="0"/>
          <w:numId w:val="11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0C36EA" w:rsidRPr="00181DA3" w:rsidRDefault="000C36EA" w:rsidP="00824678">
      <w:pPr>
        <w:numPr>
          <w:ilvl w:val="0"/>
          <w:numId w:val="1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0C36EA" w:rsidRPr="00181DA3" w:rsidRDefault="000C36EA" w:rsidP="00824678">
      <w:pPr>
        <w:numPr>
          <w:ilvl w:val="0"/>
          <w:numId w:val="1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0C36EA" w:rsidRPr="00181DA3" w:rsidRDefault="000C36EA" w:rsidP="00824678">
      <w:pPr>
        <w:numPr>
          <w:ilvl w:val="0"/>
          <w:numId w:val="1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0C36EA" w:rsidRDefault="000C36EA" w:rsidP="00824678">
      <w:pPr>
        <w:numPr>
          <w:ilvl w:val="0"/>
          <w:numId w:val="1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0C36EA" w:rsidRPr="00181DA3" w:rsidRDefault="000C36EA" w:rsidP="00824678">
      <w:pPr>
        <w:numPr>
          <w:ilvl w:val="0"/>
          <w:numId w:val="11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181DA3" w:rsidRPr="00181DA3" w:rsidRDefault="000C36EA" w:rsidP="000C36EA">
      <w:pPr>
        <w:shd w:val="clear" w:color="auto" w:fill="FFFFFF"/>
        <w:rPr>
          <w:color w:val="000000"/>
          <w:sz w:val="24"/>
          <w:szCs w:val="24"/>
        </w:rPr>
      </w:pPr>
      <w:r w:rsidRPr="000C36EA">
        <w:rPr>
          <w:color w:val="000000"/>
          <w:sz w:val="24"/>
          <w:szCs w:val="24"/>
        </w:rPr>
        <w:lastRenderedPageBreak/>
        <w:t xml:space="preserve">10. </w:t>
      </w:r>
      <w:r w:rsidR="00181DA3" w:rsidRPr="00181DA3">
        <w:rPr>
          <w:color w:val="000000"/>
          <w:sz w:val="24"/>
          <w:szCs w:val="24"/>
        </w:rPr>
        <w:t>На территориях ____________________, где проживают коренные малочисленные этнические общности, допускается использование природных ресурсов в формах, обеспечивающих защиту исконной среды обитания указанных этнических общностей и сохранение традиционного образа их жизни.</w:t>
      </w:r>
    </w:p>
    <w:p w:rsidR="000C36EA" w:rsidRPr="00181DA3" w:rsidRDefault="000C36EA" w:rsidP="00824678">
      <w:pPr>
        <w:numPr>
          <w:ilvl w:val="0"/>
          <w:numId w:val="12"/>
        </w:numPr>
        <w:shd w:val="clear" w:color="auto" w:fill="FFFFFF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1"/>
          <w:szCs w:val="21"/>
        </w:rPr>
        <w:t> </w:t>
      </w:r>
      <w:r w:rsidRPr="00181DA3">
        <w:rPr>
          <w:rFonts w:ascii="OpenSans" w:hAnsi="OpenSans"/>
          <w:color w:val="000000"/>
          <w:sz w:val="24"/>
          <w:szCs w:val="24"/>
        </w:rPr>
        <w:t>Особо охраняемые природные территории</w:t>
      </w:r>
    </w:p>
    <w:p w:rsidR="000C36EA" w:rsidRPr="00181DA3" w:rsidRDefault="000C36EA" w:rsidP="00824678">
      <w:pPr>
        <w:numPr>
          <w:ilvl w:val="0"/>
          <w:numId w:val="12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Заповедники</w:t>
      </w:r>
    </w:p>
    <w:p w:rsidR="000C36EA" w:rsidRPr="00181DA3" w:rsidRDefault="000C36EA" w:rsidP="00824678">
      <w:pPr>
        <w:numPr>
          <w:ilvl w:val="0"/>
          <w:numId w:val="12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Заказники</w:t>
      </w:r>
    </w:p>
    <w:p w:rsidR="000C36EA" w:rsidRPr="00181DA3" w:rsidRDefault="000C36EA" w:rsidP="00824678">
      <w:pPr>
        <w:numPr>
          <w:ilvl w:val="0"/>
          <w:numId w:val="12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Национальные парки</w:t>
      </w:r>
    </w:p>
    <w:p w:rsidR="000C36EA" w:rsidRDefault="000C36EA" w:rsidP="00824678">
      <w:pPr>
        <w:numPr>
          <w:ilvl w:val="0"/>
          <w:numId w:val="12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Природные парки</w:t>
      </w:r>
    </w:p>
    <w:p w:rsidR="006E78C8" w:rsidRDefault="000C36EA" w:rsidP="00824678">
      <w:pPr>
        <w:numPr>
          <w:ilvl w:val="0"/>
          <w:numId w:val="12"/>
        </w:num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 w:rsidRPr="00181DA3">
        <w:rPr>
          <w:rFonts w:ascii="OpenSans" w:hAnsi="OpenSans"/>
          <w:color w:val="000000"/>
          <w:sz w:val="24"/>
          <w:szCs w:val="24"/>
        </w:rPr>
        <w:t>Памятники природы</w:t>
      </w:r>
    </w:p>
    <w:p w:rsidR="000C36EA" w:rsidRPr="006E78C8" w:rsidRDefault="006E78C8" w:rsidP="006E78C8">
      <w:pPr>
        <w:shd w:val="clear" w:color="auto" w:fill="FFFFFF"/>
        <w:spacing w:after="15"/>
        <w:rPr>
          <w:rFonts w:ascii="OpenSans" w:hAnsi="OpenSans"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11. </w:t>
      </w:r>
      <w:r w:rsidR="000C36EA" w:rsidRPr="006E78C8">
        <w:rPr>
          <w:bCs/>
          <w:sz w:val="24"/>
          <w:szCs w:val="24"/>
        </w:rPr>
        <w:t>Кем устанавливается ограничение на осуществление хозяйственной деятельности на особо охраняемых природных территориях?</w:t>
      </w:r>
    </w:p>
    <w:p w:rsidR="006E78C8" w:rsidRPr="006E78C8" w:rsidRDefault="006E78C8" w:rsidP="00824678">
      <w:pPr>
        <w:pStyle w:val="ac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E78C8">
        <w:rPr>
          <w:rFonts w:ascii="Times New Roman" w:hAnsi="Times New Roman"/>
          <w:sz w:val="24"/>
          <w:szCs w:val="24"/>
        </w:rPr>
        <w:t>Государством</w:t>
      </w:r>
    </w:p>
    <w:p w:rsidR="006E78C8" w:rsidRPr="006E78C8" w:rsidRDefault="006E78C8" w:rsidP="00824678">
      <w:pPr>
        <w:pStyle w:val="ac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E78C8">
        <w:rPr>
          <w:rFonts w:ascii="Times New Roman" w:hAnsi="Times New Roman"/>
          <w:sz w:val="24"/>
          <w:szCs w:val="24"/>
        </w:rPr>
        <w:t>Лесными структурами</w:t>
      </w:r>
    </w:p>
    <w:p w:rsidR="006E78C8" w:rsidRPr="006E78C8" w:rsidRDefault="006E78C8" w:rsidP="00824678">
      <w:pPr>
        <w:pStyle w:val="ac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E78C8">
        <w:rPr>
          <w:rFonts w:ascii="Times New Roman" w:hAnsi="Times New Roman"/>
          <w:sz w:val="24"/>
          <w:szCs w:val="24"/>
        </w:rPr>
        <w:t>Муниципальными властями</w:t>
      </w:r>
    </w:p>
    <w:p w:rsidR="006E78C8" w:rsidRDefault="006E78C8" w:rsidP="00824678">
      <w:pPr>
        <w:pStyle w:val="ac"/>
        <w:numPr>
          <w:ilvl w:val="0"/>
          <w:numId w:val="13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E78C8">
        <w:rPr>
          <w:rFonts w:ascii="Times New Roman" w:hAnsi="Times New Roman"/>
          <w:sz w:val="24"/>
          <w:szCs w:val="24"/>
        </w:rPr>
        <w:t>Коммунальными службами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12. </w:t>
      </w:r>
      <w:r w:rsidRPr="006E78C8">
        <w:rPr>
          <w:color w:val="000000"/>
          <w:sz w:val="24"/>
          <w:szCs w:val="24"/>
        </w:rPr>
        <w:t>Дендрологические парки и ботанические сады это?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a) природоохранные учреждения, в задачи которых входит создание специальных коллекций растений в целях сохранения разнообразия и обогащения растительного мира, а также осуществление научной, учебной и просветительской деятельности.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b) территории (акватории), имеющие особое значение для сохранения или восстановления природных комплексов и их компонентов и поддержания экологического баланса.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c) территории, пригодные для организации лечения и профилактики заболеваний, а также отдыха населения и обладающие природными лечебными ресурсами.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13. </w:t>
      </w:r>
      <w:r w:rsidRPr="006E78C8">
        <w:rPr>
          <w:color w:val="000000"/>
          <w:sz w:val="24"/>
          <w:szCs w:val="24"/>
        </w:rPr>
        <w:t>Лечебно-оздоровительные местности и курорты это?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a) природоохранные учреждения, в задачи которых входит создание специальных коллекций растений в целях сохранения разнообразия и обогащения растительного мира, а также осуществление научной, учебной и просветительской деятельности.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b) территории (акватории), имеющие особое значение для сохранения или восстановления природных комплексов и их компонентов и поддержания экологического баланса.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c) территории, пригодные для организации лечения и профилактики заболеваний, а также отдыха населения и обладающие природными лечебными ресурсами.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14. </w:t>
      </w:r>
      <w:r w:rsidRPr="006E78C8">
        <w:rPr>
          <w:color w:val="000000"/>
          <w:sz w:val="24"/>
          <w:szCs w:val="24"/>
        </w:rPr>
        <w:t>Решение об организации ООПТ федерального значения может принимать?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a) органы исполнительной власти субъектов Российской Федерации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b) Правительство Российской Федерации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c) органы местного самоуправления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15. </w:t>
      </w:r>
      <w:r w:rsidRPr="006E78C8">
        <w:rPr>
          <w:color w:val="000000"/>
          <w:sz w:val="24"/>
          <w:szCs w:val="24"/>
        </w:rPr>
        <w:t>Решение об организации ООПТ регионального значения может принимать?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a) Правительство Российской Федерации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b) органы местного самоуправления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c) органы исполнительной власти субъектов Российской Федерации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16. </w:t>
      </w:r>
      <w:r w:rsidRPr="006E78C8">
        <w:rPr>
          <w:color w:val="000000"/>
          <w:sz w:val="24"/>
          <w:szCs w:val="24"/>
        </w:rPr>
        <w:t>Решение об организации ООПТ местного значения может принимать?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a) органы исполнительной власти субъектов Российской Федерации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b) органы местного самоуправления</w:t>
      </w:r>
    </w:p>
    <w:p w:rsidR="006E78C8" w:rsidRPr="006E78C8" w:rsidRDefault="006E78C8" w:rsidP="006E78C8">
      <w:pPr>
        <w:shd w:val="clear" w:color="auto" w:fill="FFFFFF"/>
        <w:jc w:val="both"/>
        <w:rPr>
          <w:color w:val="000000"/>
          <w:sz w:val="24"/>
          <w:szCs w:val="24"/>
        </w:rPr>
      </w:pPr>
      <w:r w:rsidRPr="006E78C8">
        <w:rPr>
          <w:color w:val="000000"/>
          <w:sz w:val="24"/>
          <w:szCs w:val="24"/>
        </w:rPr>
        <w:t>c) Правительство Российской Федерации</w:t>
      </w:r>
    </w:p>
    <w:p w:rsidR="001868EA" w:rsidRPr="00E30244" w:rsidRDefault="001868EA" w:rsidP="001868EA">
      <w:pPr>
        <w:pStyle w:val="23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17</w:t>
      </w:r>
      <w:r w:rsidRPr="00E30244">
        <w:rPr>
          <w:rFonts w:ascii="Times New Roman" w:hAnsi="Times New Roman"/>
          <w:sz w:val="24"/>
          <w:szCs w:val="24"/>
        </w:rPr>
        <w:t xml:space="preserve">. Студенты географического факультета планируют исследовать озеро Байкал. Какой из перечисленных заповедников им следует посетить? </w:t>
      </w:r>
    </w:p>
    <w:p w:rsidR="00824678" w:rsidRDefault="00731626" w:rsidP="001868EA">
      <w:pPr>
        <w:pStyle w:val="23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Баргузинский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824678" w:rsidRDefault="00731626" w:rsidP="001868EA">
      <w:pPr>
        <w:pStyle w:val="23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Дарвинский </w:t>
      </w:r>
    </w:p>
    <w:p w:rsidR="00824678" w:rsidRDefault="00731626" w:rsidP="001868EA">
      <w:pPr>
        <w:pStyle w:val="23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Кедровая падь </w:t>
      </w:r>
    </w:p>
    <w:p w:rsidR="001868EA" w:rsidRDefault="00731626" w:rsidP="001868EA">
      <w:pPr>
        <w:pStyle w:val="23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="001868EA" w:rsidRPr="00E3024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1868EA" w:rsidRPr="00E30244">
        <w:rPr>
          <w:rFonts w:ascii="Times New Roman" w:hAnsi="Times New Roman"/>
          <w:sz w:val="24"/>
          <w:szCs w:val="24"/>
        </w:rPr>
        <w:t>Витимский</w:t>
      </w:r>
      <w:proofErr w:type="spellEnd"/>
    </w:p>
    <w:p w:rsidR="001868EA" w:rsidRDefault="00731626" w:rsidP="00824678">
      <w:pPr>
        <w:pStyle w:val="23"/>
        <w:spacing w:after="0" w:line="240" w:lineRule="auto"/>
        <w:ind w:left="0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18. </w:t>
      </w:r>
      <w:r w:rsidRPr="007316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Природный комплекс или природный объект, исключенный полностью или частично из хозяйственного использования в целях его сохранения, а также из-за особой научной, учебно-просветительской, эстетической, исторической и рекреационной ценности </w:t>
      </w:r>
      <w:r w:rsid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7316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это</w:t>
      </w:r>
    </w:p>
    <w:p w:rsidR="00824678" w:rsidRDefault="00824678" w:rsidP="00824678">
      <w:pPr>
        <w:pStyle w:val="23"/>
        <w:numPr>
          <w:ilvl w:val="0"/>
          <w:numId w:val="14"/>
        </w:num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Особо охраняемая природная территория</w:t>
      </w:r>
    </w:p>
    <w:p w:rsidR="00824678" w:rsidRDefault="00824678" w:rsidP="00824678">
      <w:pPr>
        <w:pStyle w:val="23"/>
        <w:numPr>
          <w:ilvl w:val="0"/>
          <w:numId w:val="14"/>
        </w:num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Культурный ландшафт</w:t>
      </w:r>
    </w:p>
    <w:p w:rsidR="00824678" w:rsidRDefault="00824678" w:rsidP="00824678">
      <w:pPr>
        <w:pStyle w:val="23"/>
        <w:numPr>
          <w:ilvl w:val="0"/>
          <w:numId w:val="14"/>
        </w:num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Туристский маршрут</w:t>
      </w:r>
    </w:p>
    <w:p w:rsidR="00824678" w:rsidRPr="00824678" w:rsidRDefault="00824678" w:rsidP="00824678">
      <w:pPr>
        <w:pStyle w:val="23"/>
        <w:numPr>
          <w:ilvl w:val="0"/>
          <w:numId w:val="14"/>
        </w:num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Природный ландшафт</w:t>
      </w:r>
    </w:p>
    <w:p w:rsidR="006E78C8" w:rsidRDefault="00824678" w:rsidP="008246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824678">
        <w:rPr>
          <w:color w:val="000000"/>
          <w:sz w:val="24"/>
          <w:szCs w:val="24"/>
          <w:shd w:val="clear" w:color="auto" w:fill="FFFFFF"/>
        </w:rPr>
        <w:t>19</w:t>
      </w:r>
      <w:r>
        <w:rPr>
          <w:color w:val="000000"/>
          <w:sz w:val="24"/>
          <w:szCs w:val="24"/>
          <w:shd w:val="clear" w:color="auto" w:fill="FFFFFF"/>
        </w:rPr>
        <w:t xml:space="preserve">. </w:t>
      </w:r>
      <w:r w:rsidR="00731626" w:rsidRPr="00731626">
        <w:rPr>
          <w:color w:val="000000"/>
          <w:sz w:val="24"/>
          <w:szCs w:val="24"/>
          <w:shd w:val="clear" w:color="auto" w:fill="FFFFFF"/>
        </w:rPr>
        <w:t>Система экологически взаимосвязанных природных (девственных или слабо измененных), антропогенных и историко-культурных территорий, возникшая в процессе взаимодействия человека и природы, направленная на сохранение биоразнообразия и предотвращение деградации территории – это</w:t>
      </w:r>
    </w:p>
    <w:p w:rsidR="00824678" w:rsidRPr="00824678" w:rsidRDefault="00824678" w:rsidP="00824678">
      <w:pPr>
        <w:pStyle w:val="ac"/>
        <w:numPr>
          <w:ilvl w:val="0"/>
          <w:numId w:val="15"/>
        </w:numPr>
        <w:spacing w:after="0" w:line="240" w:lineRule="auto"/>
        <w:ind w:left="714" w:hanging="35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Экологический каркас</w:t>
      </w:r>
    </w:p>
    <w:p w:rsidR="00824678" w:rsidRPr="00824678" w:rsidRDefault="00824678" w:rsidP="00824678">
      <w:pPr>
        <w:pStyle w:val="23"/>
        <w:numPr>
          <w:ilvl w:val="0"/>
          <w:numId w:val="15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Особо охраняемая природная территория</w:t>
      </w:r>
    </w:p>
    <w:p w:rsidR="00824678" w:rsidRPr="00824678" w:rsidRDefault="00824678" w:rsidP="00824678">
      <w:pPr>
        <w:pStyle w:val="23"/>
        <w:numPr>
          <w:ilvl w:val="0"/>
          <w:numId w:val="15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Культурный ландшафт</w:t>
      </w:r>
    </w:p>
    <w:p w:rsidR="00731626" w:rsidRDefault="00824678" w:rsidP="00076E3E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20. </w:t>
      </w:r>
      <w:r w:rsidR="00731626" w:rsidRPr="00731626">
        <w:rPr>
          <w:color w:val="000000"/>
          <w:sz w:val="24"/>
          <w:szCs w:val="24"/>
        </w:rPr>
        <w:t>Международная общественная неправительственная, некоммерческая организация, объединяющая людей, живущих на разных континентах, для которых профессия и единая миссия – сохранение жизни на Земле во всем ее многообразии. О какой организации идет речь?</w:t>
      </w:r>
    </w:p>
    <w:p w:rsidR="00824678" w:rsidRPr="00824678" w:rsidRDefault="00824678" w:rsidP="00076E3E">
      <w:pPr>
        <w:pStyle w:val="ac"/>
        <w:numPr>
          <w:ilvl w:val="0"/>
          <w:numId w:val="1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24678">
        <w:rPr>
          <w:rFonts w:ascii="Times New Roman" w:hAnsi="Times New Roman"/>
          <w:color w:val="000000"/>
          <w:sz w:val="24"/>
          <w:szCs w:val="24"/>
        </w:rPr>
        <w:t>Организация объединенных наций</w:t>
      </w:r>
    </w:p>
    <w:p w:rsidR="00824678" w:rsidRPr="00824678" w:rsidRDefault="00824678" w:rsidP="00076E3E">
      <w:pPr>
        <w:pStyle w:val="ac"/>
        <w:numPr>
          <w:ilvl w:val="0"/>
          <w:numId w:val="1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24678">
        <w:rPr>
          <w:rFonts w:ascii="Times New Roman" w:hAnsi="Times New Roman"/>
          <w:color w:val="000000"/>
          <w:sz w:val="24"/>
          <w:szCs w:val="24"/>
        </w:rPr>
        <w:t>ЮНЕСКО</w:t>
      </w:r>
    </w:p>
    <w:p w:rsidR="00824678" w:rsidRDefault="00824678" w:rsidP="00076E3E">
      <w:pPr>
        <w:pStyle w:val="ac"/>
        <w:numPr>
          <w:ilvl w:val="0"/>
          <w:numId w:val="1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24678">
        <w:rPr>
          <w:rFonts w:ascii="Times New Roman" w:hAnsi="Times New Roman"/>
          <w:color w:val="000000"/>
          <w:sz w:val="24"/>
          <w:szCs w:val="24"/>
        </w:rPr>
        <w:t>ГРИНПИС</w:t>
      </w:r>
    </w:p>
    <w:p w:rsidR="00824678" w:rsidRPr="00824678" w:rsidRDefault="00824678" w:rsidP="00076E3E">
      <w:pPr>
        <w:pStyle w:val="ac"/>
        <w:numPr>
          <w:ilvl w:val="0"/>
          <w:numId w:val="1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НАТО</w:t>
      </w:r>
    </w:p>
    <w:p w:rsidR="00731626" w:rsidRPr="00731626" w:rsidRDefault="00824678" w:rsidP="00824678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21. </w:t>
      </w:r>
      <w:r w:rsidR="00731626" w:rsidRPr="00731626">
        <w:rPr>
          <w:color w:val="000000"/>
          <w:sz w:val="24"/>
          <w:szCs w:val="24"/>
          <w:shd w:val="clear" w:color="auto" w:fill="FFFFFF"/>
        </w:rPr>
        <w:t>Территория, сознательно созданная человеком путем рационального изменения естественного ландшафта в нужном направлении для хозяйственных и эстетических целей (возделанные поля, пруд в степи, садово-парковые ландшафты и т. д.) - это</w:t>
      </w:r>
    </w:p>
    <w:p w:rsidR="00824678" w:rsidRPr="00824678" w:rsidRDefault="00824678" w:rsidP="00824678">
      <w:pPr>
        <w:pStyle w:val="ac"/>
        <w:numPr>
          <w:ilvl w:val="0"/>
          <w:numId w:val="1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Экологический каркас</w:t>
      </w:r>
    </w:p>
    <w:p w:rsidR="00824678" w:rsidRPr="00824678" w:rsidRDefault="00824678" w:rsidP="00824678">
      <w:pPr>
        <w:pStyle w:val="23"/>
        <w:numPr>
          <w:ilvl w:val="0"/>
          <w:numId w:val="17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Особо охраняемая природная территория</w:t>
      </w:r>
    </w:p>
    <w:p w:rsidR="00824678" w:rsidRDefault="00824678" w:rsidP="00824678">
      <w:pPr>
        <w:pStyle w:val="23"/>
        <w:numPr>
          <w:ilvl w:val="0"/>
          <w:numId w:val="17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2467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Культурный ландшафт</w:t>
      </w:r>
    </w:p>
    <w:p w:rsidR="00465035" w:rsidRPr="00076E3E" w:rsidRDefault="00824678" w:rsidP="00076E3E">
      <w:pPr>
        <w:pStyle w:val="23"/>
        <w:numPr>
          <w:ilvl w:val="0"/>
          <w:numId w:val="17"/>
        </w:numPr>
        <w:spacing w:after="0" w:line="240" w:lineRule="auto"/>
        <w:ind w:left="714" w:hanging="357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Национальный парк</w:t>
      </w:r>
    </w:p>
    <w:p w:rsidR="00076E3E" w:rsidRPr="00587FFA" w:rsidRDefault="00076E3E" w:rsidP="00076E3E">
      <w:pPr>
        <w:pStyle w:val="23"/>
        <w:spacing w:after="0" w:line="240" w:lineRule="auto"/>
        <w:ind w:left="0"/>
        <w:jc w:val="both"/>
        <w:textAlignment w:val="top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22</w:t>
      </w:r>
      <w:r w:rsidRPr="00587FFA">
        <w:rPr>
          <w:rFonts w:ascii="Times New Roman" w:hAnsi="Times New Roman"/>
          <w:sz w:val="24"/>
          <w:szCs w:val="24"/>
        </w:rPr>
        <w:t xml:space="preserve">. Студенты географического факультета изучают многолетнюю мерзлоту. Какой из перечисленных заповедников им следует посетить? </w:t>
      </w:r>
    </w:p>
    <w:p w:rsidR="00076E3E" w:rsidRDefault="00076E3E" w:rsidP="00076E3E">
      <w:pPr>
        <w:pStyle w:val="39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F091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EF0917">
        <w:rPr>
          <w:rFonts w:ascii="Times New Roman" w:hAnsi="Times New Roman"/>
          <w:sz w:val="24"/>
          <w:szCs w:val="24"/>
        </w:rPr>
        <w:t>Ильменский</w:t>
      </w:r>
      <w:proofErr w:type="spellEnd"/>
      <w:r w:rsidRPr="00EF0917">
        <w:rPr>
          <w:rFonts w:ascii="Times New Roman" w:hAnsi="Times New Roman"/>
          <w:sz w:val="24"/>
          <w:szCs w:val="24"/>
        </w:rPr>
        <w:t xml:space="preserve"> Б) Тунгусский В) </w:t>
      </w:r>
      <w:proofErr w:type="spellStart"/>
      <w:r w:rsidRPr="00EF0917">
        <w:rPr>
          <w:rFonts w:ascii="Times New Roman" w:hAnsi="Times New Roman"/>
          <w:sz w:val="24"/>
          <w:szCs w:val="24"/>
        </w:rPr>
        <w:t>Даурский</w:t>
      </w:r>
      <w:proofErr w:type="spellEnd"/>
      <w:r w:rsidRPr="00EF0917">
        <w:rPr>
          <w:rFonts w:ascii="Times New Roman" w:hAnsi="Times New Roman"/>
          <w:sz w:val="24"/>
          <w:szCs w:val="24"/>
        </w:rPr>
        <w:t xml:space="preserve"> Г) </w:t>
      </w:r>
      <w:proofErr w:type="spellStart"/>
      <w:r w:rsidRPr="00EF0917">
        <w:rPr>
          <w:rFonts w:ascii="Times New Roman" w:hAnsi="Times New Roman"/>
          <w:sz w:val="24"/>
          <w:szCs w:val="24"/>
        </w:rPr>
        <w:t>Присурский</w:t>
      </w:r>
      <w:proofErr w:type="spellEnd"/>
    </w:p>
    <w:p w:rsidR="00076E3E" w:rsidRPr="00F553FA" w:rsidRDefault="00076E3E" w:rsidP="00076E3E">
      <w:pPr>
        <w:pStyle w:val="39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23</w:t>
      </w:r>
      <w:r w:rsidRPr="00F553FA">
        <w:rPr>
          <w:rFonts w:ascii="Times New Roman" w:hAnsi="Times New Roman"/>
          <w:sz w:val="24"/>
          <w:szCs w:val="24"/>
        </w:rPr>
        <w:t xml:space="preserve">. Студенты географического факультета изучают уникальные ландшафты уссурийской тайги. Какой из перечисленных заповедников им следует посетить? </w:t>
      </w:r>
    </w:p>
    <w:p w:rsidR="00076E3E" w:rsidRPr="00F43E00" w:rsidRDefault="00076E3E" w:rsidP="00076E3E">
      <w:pPr>
        <w:pStyle w:val="39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F553FA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F553FA">
        <w:rPr>
          <w:rFonts w:ascii="Times New Roman" w:hAnsi="Times New Roman"/>
          <w:sz w:val="24"/>
          <w:szCs w:val="24"/>
        </w:rPr>
        <w:t>Олекминский</w:t>
      </w:r>
      <w:proofErr w:type="spellEnd"/>
      <w:r w:rsidRPr="00F553FA">
        <w:rPr>
          <w:rFonts w:ascii="Times New Roman" w:hAnsi="Times New Roman"/>
          <w:sz w:val="24"/>
          <w:szCs w:val="24"/>
        </w:rPr>
        <w:t xml:space="preserve"> Б) Курильский В) Сихотэ-Алинский Г) Катунский</w:t>
      </w:r>
    </w:p>
    <w:p w:rsidR="00076E3E" w:rsidRPr="00EF0917" w:rsidRDefault="00076E3E" w:rsidP="00076E3E">
      <w:pPr>
        <w:pStyle w:val="39"/>
        <w:spacing w:after="0" w:line="240" w:lineRule="auto"/>
        <w:ind w:left="0"/>
        <w:jc w:val="both"/>
        <w:textAlignment w:val="top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24</w:t>
      </w:r>
      <w:r w:rsidRPr="00EF0917">
        <w:rPr>
          <w:rFonts w:ascii="Times New Roman" w:hAnsi="Times New Roman"/>
          <w:sz w:val="24"/>
          <w:szCs w:val="24"/>
        </w:rPr>
        <w:t>. Студенты географического факультета</w:t>
      </w:r>
      <w:r>
        <w:rPr>
          <w:rFonts w:ascii="Times New Roman" w:hAnsi="Times New Roman"/>
          <w:sz w:val="24"/>
          <w:szCs w:val="24"/>
        </w:rPr>
        <w:t xml:space="preserve"> изучают </w:t>
      </w:r>
      <w:proofErr w:type="spellStart"/>
      <w:r>
        <w:rPr>
          <w:rFonts w:ascii="Times New Roman" w:hAnsi="Times New Roman"/>
          <w:sz w:val="24"/>
          <w:szCs w:val="24"/>
        </w:rPr>
        <w:t>аквальные</w:t>
      </w:r>
      <w:proofErr w:type="spellEnd"/>
      <w:r>
        <w:rPr>
          <w:rFonts w:ascii="Times New Roman" w:hAnsi="Times New Roman"/>
          <w:sz w:val="24"/>
          <w:szCs w:val="24"/>
        </w:rPr>
        <w:t xml:space="preserve"> природные комплексы морей России</w:t>
      </w:r>
      <w:r w:rsidRPr="00EF0917">
        <w:rPr>
          <w:rFonts w:ascii="Times New Roman" w:hAnsi="Times New Roman"/>
          <w:sz w:val="24"/>
          <w:szCs w:val="24"/>
        </w:rPr>
        <w:t xml:space="preserve">. Какой из перечисленных заповедников им следует посетить? </w:t>
      </w:r>
    </w:p>
    <w:p w:rsidR="00076E3E" w:rsidRPr="00EF0917" w:rsidRDefault="00076E3E" w:rsidP="00076E3E">
      <w:pPr>
        <w:pStyle w:val="39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F091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EF0917">
        <w:rPr>
          <w:rFonts w:ascii="Times New Roman" w:hAnsi="Times New Roman"/>
          <w:sz w:val="24"/>
          <w:szCs w:val="24"/>
        </w:rPr>
        <w:t>Ильменский</w:t>
      </w:r>
      <w:proofErr w:type="spellEnd"/>
      <w:r w:rsidRPr="00EF0917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sz w:val="24"/>
          <w:szCs w:val="24"/>
        </w:rPr>
        <w:t>Дальневосточны</w:t>
      </w:r>
      <w:r w:rsidRPr="00EF0917">
        <w:rPr>
          <w:rFonts w:ascii="Times New Roman" w:hAnsi="Times New Roman"/>
          <w:sz w:val="24"/>
          <w:szCs w:val="24"/>
        </w:rPr>
        <w:t xml:space="preserve">й В) </w:t>
      </w:r>
      <w:proofErr w:type="spellStart"/>
      <w:r w:rsidRPr="00EF0917">
        <w:rPr>
          <w:rFonts w:ascii="Times New Roman" w:hAnsi="Times New Roman"/>
          <w:sz w:val="24"/>
          <w:szCs w:val="24"/>
        </w:rPr>
        <w:t>Даурский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Г) </w:t>
      </w:r>
      <w:proofErr w:type="spellStart"/>
      <w:r>
        <w:rPr>
          <w:rFonts w:ascii="Times New Roman" w:hAnsi="Times New Roman"/>
          <w:sz w:val="24"/>
          <w:szCs w:val="24"/>
        </w:rPr>
        <w:t>Баргузинский</w:t>
      </w:r>
      <w:proofErr w:type="spellEnd"/>
    </w:p>
    <w:p w:rsidR="00076E3E" w:rsidRPr="004133D1" w:rsidRDefault="00076E3E" w:rsidP="00076E3E">
      <w:pPr>
        <w:rPr>
          <w:sz w:val="24"/>
          <w:szCs w:val="24"/>
        </w:rPr>
      </w:pPr>
      <w:r>
        <w:rPr>
          <w:sz w:val="24"/>
          <w:szCs w:val="24"/>
        </w:rPr>
        <w:t>25</w:t>
      </w:r>
      <w:r w:rsidRPr="004133D1">
        <w:rPr>
          <w:sz w:val="24"/>
          <w:szCs w:val="24"/>
        </w:rPr>
        <w:t>. В системе ООПТ Нижегородской области отсутствуют…</w:t>
      </w:r>
    </w:p>
    <w:p w:rsidR="00076E3E" w:rsidRPr="004133D1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А) природные парки</w:t>
      </w:r>
    </w:p>
    <w:p w:rsidR="00076E3E" w:rsidRPr="00076E3E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Б) </w:t>
      </w:r>
      <w:r w:rsidRPr="00076E3E">
        <w:rPr>
          <w:sz w:val="24"/>
          <w:szCs w:val="24"/>
        </w:rPr>
        <w:t>национальные парки</w:t>
      </w:r>
    </w:p>
    <w:p w:rsidR="00076E3E" w:rsidRPr="00076E3E" w:rsidRDefault="00076E3E" w:rsidP="00076E3E">
      <w:pPr>
        <w:ind w:left="709"/>
        <w:rPr>
          <w:sz w:val="24"/>
          <w:szCs w:val="24"/>
        </w:rPr>
      </w:pPr>
      <w:r w:rsidRPr="00076E3E">
        <w:rPr>
          <w:sz w:val="24"/>
          <w:szCs w:val="24"/>
        </w:rPr>
        <w:t>В) памятники природы</w:t>
      </w:r>
    </w:p>
    <w:p w:rsidR="00076E3E" w:rsidRPr="00076E3E" w:rsidRDefault="00076E3E" w:rsidP="00076E3E">
      <w:pPr>
        <w:ind w:left="709"/>
        <w:rPr>
          <w:sz w:val="24"/>
          <w:szCs w:val="24"/>
        </w:rPr>
      </w:pPr>
      <w:r w:rsidRPr="00076E3E">
        <w:rPr>
          <w:sz w:val="24"/>
          <w:szCs w:val="24"/>
        </w:rPr>
        <w:t>Г) лечебно-оздоровительные местности</w:t>
      </w:r>
    </w:p>
    <w:p w:rsidR="00076E3E" w:rsidRPr="00076E3E" w:rsidRDefault="00076E3E" w:rsidP="00076E3E">
      <w:pPr>
        <w:rPr>
          <w:sz w:val="24"/>
          <w:szCs w:val="24"/>
        </w:rPr>
      </w:pPr>
      <w:r w:rsidRPr="00076E3E">
        <w:rPr>
          <w:sz w:val="24"/>
          <w:szCs w:val="24"/>
        </w:rPr>
        <w:t>26. Первой охраняемой государством территорией в Нижегородской области стал…</w:t>
      </w:r>
    </w:p>
    <w:p w:rsidR="00076E3E" w:rsidRPr="00076E3E" w:rsidRDefault="00076E3E" w:rsidP="00076E3E">
      <w:pPr>
        <w:ind w:left="709"/>
        <w:rPr>
          <w:sz w:val="24"/>
          <w:szCs w:val="24"/>
        </w:rPr>
      </w:pPr>
      <w:r w:rsidRPr="00076E3E">
        <w:rPr>
          <w:sz w:val="24"/>
          <w:szCs w:val="24"/>
        </w:rPr>
        <w:t>А) Керженский заповедник</w:t>
      </w:r>
    </w:p>
    <w:p w:rsidR="00076E3E" w:rsidRPr="00076E3E" w:rsidRDefault="00076E3E" w:rsidP="00076E3E">
      <w:pPr>
        <w:ind w:left="709"/>
        <w:rPr>
          <w:sz w:val="24"/>
          <w:szCs w:val="24"/>
        </w:rPr>
      </w:pPr>
      <w:r w:rsidRPr="00076E3E">
        <w:rPr>
          <w:sz w:val="24"/>
          <w:szCs w:val="24"/>
        </w:rPr>
        <w:t>Б) Керженский заказник</w:t>
      </w:r>
    </w:p>
    <w:p w:rsidR="00076E3E" w:rsidRPr="00076E3E" w:rsidRDefault="00076E3E" w:rsidP="00076E3E">
      <w:pPr>
        <w:ind w:left="709"/>
        <w:rPr>
          <w:sz w:val="24"/>
          <w:szCs w:val="24"/>
        </w:rPr>
      </w:pPr>
      <w:r w:rsidRPr="00076E3E">
        <w:rPr>
          <w:sz w:val="24"/>
          <w:szCs w:val="24"/>
        </w:rPr>
        <w:t>В) Михайловский заказник</w:t>
      </w:r>
    </w:p>
    <w:p w:rsidR="00076E3E" w:rsidRPr="00076E3E" w:rsidRDefault="00076E3E" w:rsidP="00076E3E">
      <w:pPr>
        <w:ind w:left="709"/>
        <w:rPr>
          <w:sz w:val="24"/>
          <w:szCs w:val="24"/>
        </w:rPr>
      </w:pPr>
      <w:r w:rsidRPr="00076E3E">
        <w:rPr>
          <w:sz w:val="24"/>
          <w:szCs w:val="24"/>
        </w:rPr>
        <w:t>Г) Пустынский заказник</w:t>
      </w:r>
    </w:p>
    <w:p w:rsidR="00076E3E" w:rsidRPr="004133D1" w:rsidRDefault="00076E3E" w:rsidP="00076E3E">
      <w:pPr>
        <w:rPr>
          <w:sz w:val="24"/>
          <w:szCs w:val="24"/>
        </w:rPr>
      </w:pPr>
      <w:r>
        <w:rPr>
          <w:sz w:val="24"/>
          <w:szCs w:val="24"/>
        </w:rPr>
        <w:t>27</w:t>
      </w:r>
      <w:r w:rsidRPr="004133D1">
        <w:rPr>
          <w:sz w:val="24"/>
          <w:szCs w:val="24"/>
        </w:rPr>
        <w:t>. Памятником природы федерального (общероссийского) значения является…</w:t>
      </w:r>
    </w:p>
    <w:p w:rsidR="00076E3E" w:rsidRPr="004133D1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А) </w:t>
      </w:r>
      <w:r w:rsidRPr="00076E3E">
        <w:rPr>
          <w:sz w:val="24"/>
          <w:szCs w:val="24"/>
        </w:rPr>
        <w:t xml:space="preserve">озеро </w:t>
      </w:r>
      <w:proofErr w:type="spellStart"/>
      <w:r w:rsidRPr="00076E3E">
        <w:rPr>
          <w:sz w:val="24"/>
          <w:szCs w:val="24"/>
        </w:rPr>
        <w:t>Светлояр</w:t>
      </w:r>
      <w:proofErr w:type="spellEnd"/>
    </w:p>
    <w:p w:rsidR="00076E3E" w:rsidRPr="004133D1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Б) </w:t>
      </w:r>
      <w:proofErr w:type="spellStart"/>
      <w:r w:rsidRPr="004133D1">
        <w:rPr>
          <w:sz w:val="24"/>
          <w:szCs w:val="24"/>
        </w:rPr>
        <w:t>Вадское</w:t>
      </w:r>
      <w:proofErr w:type="spellEnd"/>
      <w:r w:rsidRPr="004133D1">
        <w:rPr>
          <w:sz w:val="24"/>
          <w:szCs w:val="24"/>
        </w:rPr>
        <w:t xml:space="preserve"> озеро</w:t>
      </w:r>
    </w:p>
    <w:p w:rsidR="00076E3E" w:rsidRPr="004133D1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В) родник «</w:t>
      </w:r>
      <w:proofErr w:type="spellStart"/>
      <w:r w:rsidRPr="004133D1">
        <w:rPr>
          <w:sz w:val="24"/>
          <w:szCs w:val="24"/>
        </w:rPr>
        <w:t>Кипячий</w:t>
      </w:r>
      <w:proofErr w:type="spellEnd"/>
      <w:r w:rsidRPr="004133D1">
        <w:rPr>
          <w:sz w:val="24"/>
          <w:szCs w:val="24"/>
        </w:rPr>
        <w:t xml:space="preserve"> ключ»</w:t>
      </w:r>
    </w:p>
    <w:p w:rsidR="00076E3E" w:rsidRPr="004133D1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lastRenderedPageBreak/>
        <w:t>Г) Зеленый город</w:t>
      </w:r>
    </w:p>
    <w:p w:rsidR="00076E3E" w:rsidRPr="004133D1" w:rsidRDefault="00076E3E" w:rsidP="00076E3E">
      <w:pPr>
        <w:rPr>
          <w:sz w:val="24"/>
          <w:szCs w:val="24"/>
        </w:rPr>
      </w:pPr>
      <w:r>
        <w:rPr>
          <w:sz w:val="24"/>
          <w:szCs w:val="24"/>
        </w:rPr>
        <w:t>28</w:t>
      </w:r>
      <w:r w:rsidRPr="004133D1">
        <w:rPr>
          <w:sz w:val="24"/>
          <w:szCs w:val="24"/>
        </w:rPr>
        <w:t>. Керженский заповедник располагается в природной зоне…</w:t>
      </w:r>
    </w:p>
    <w:p w:rsidR="00076E3E" w:rsidRPr="004133D1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А) южной тайги</w:t>
      </w:r>
    </w:p>
    <w:p w:rsidR="00076E3E" w:rsidRPr="004133D1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 xml:space="preserve">Б) </w:t>
      </w:r>
      <w:r w:rsidRPr="00076E3E">
        <w:rPr>
          <w:sz w:val="24"/>
          <w:szCs w:val="24"/>
        </w:rPr>
        <w:t>смешанных лесов</w:t>
      </w:r>
    </w:p>
    <w:p w:rsidR="00076E3E" w:rsidRPr="004133D1" w:rsidRDefault="00076E3E" w:rsidP="00076E3E">
      <w:pPr>
        <w:ind w:left="709"/>
        <w:rPr>
          <w:sz w:val="24"/>
          <w:szCs w:val="24"/>
        </w:rPr>
      </w:pPr>
      <w:r w:rsidRPr="004133D1">
        <w:rPr>
          <w:sz w:val="24"/>
          <w:szCs w:val="24"/>
        </w:rPr>
        <w:t>В) широколиственных лесов</w:t>
      </w:r>
    </w:p>
    <w:p w:rsidR="00731626" w:rsidRDefault="00076E3E" w:rsidP="00076E3E">
      <w:pPr>
        <w:shd w:val="clear" w:color="auto" w:fill="FFFFFF"/>
        <w:ind w:left="-360"/>
        <w:rPr>
          <w:color w:val="333333"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4133D1">
        <w:rPr>
          <w:sz w:val="24"/>
          <w:szCs w:val="24"/>
        </w:rPr>
        <w:t>Г) лесостепи</w:t>
      </w:r>
    </w:p>
    <w:p w:rsidR="00731626" w:rsidRPr="001868EA" w:rsidRDefault="00731626" w:rsidP="001868EA">
      <w:pPr>
        <w:shd w:val="clear" w:color="auto" w:fill="FFFFFF"/>
        <w:ind w:left="-360"/>
        <w:rPr>
          <w:color w:val="333333"/>
          <w:sz w:val="24"/>
          <w:szCs w:val="24"/>
        </w:rPr>
      </w:pPr>
    </w:p>
    <w:p w:rsidR="000F1F3D" w:rsidRPr="00DC00CB" w:rsidRDefault="000F1F3D" w:rsidP="000F1F3D">
      <w:pPr>
        <w:ind w:firstLine="709"/>
        <w:jc w:val="both"/>
        <w:rPr>
          <w:b/>
          <w:sz w:val="24"/>
          <w:szCs w:val="24"/>
        </w:rPr>
      </w:pPr>
      <w:r w:rsidRPr="009A6D38">
        <w:rPr>
          <w:b/>
          <w:sz w:val="24"/>
          <w:szCs w:val="24"/>
        </w:rPr>
        <w:t>Критерии оценки:</w:t>
      </w:r>
    </w:p>
    <w:p w:rsidR="0061113A" w:rsidRPr="00A815EC" w:rsidRDefault="0061113A" w:rsidP="0061113A">
      <w:pPr>
        <w:pStyle w:val="ac"/>
        <w:ind w:left="0"/>
        <w:rPr>
          <w:rFonts w:ascii="Times New Roman" w:hAnsi="Times New Roman"/>
          <w:sz w:val="24"/>
          <w:szCs w:val="24"/>
        </w:rPr>
      </w:pPr>
      <w:r w:rsidRPr="00A815EC">
        <w:rPr>
          <w:rFonts w:ascii="Times New Roman" w:hAnsi="Times New Roman"/>
          <w:sz w:val="24"/>
          <w:szCs w:val="24"/>
        </w:rPr>
        <w:t>Правильный ответ на одно тестовое задание – 1 балл</w:t>
      </w:r>
    </w:p>
    <w:p w:rsidR="0061113A" w:rsidRPr="00A815EC" w:rsidRDefault="0061113A" w:rsidP="0061113A">
      <w:pPr>
        <w:pStyle w:val="ac"/>
        <w:ind w:left="0"/>
        <w:rPr>
          <w:rFonts w:ascii="Times New Roman" w:hAnsi="Times New Roman"/>
          <w:sz w:val="24"/>
          <w:szCs w:val="24"/>
        </w:rPr>
      </w:pPr>
      <w:r w:rsidRPr="00A815EC">
        <w:rPr>
          <w:rFonts w:ascii="Times New Roman" w:hAnsi="Times New Roman"/>
          <w:sz w:val="24"/>
          <w:szCs w:val="24"/>
        </w:rPr>
        <w:t>Неправильный ответ на одно тестовое задание – 0 баллов.</w:t>
      </w:r>
    </w:p>
    <w:p w:rsidR="0061113A" w:rsidRPr="002D321C" w:rsidRDefault="0061113A" w:rsidP="0061113A">
      <w:pPr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t>Критерии оценки в соответствии с рейтинговой шкалой:</w:t>
      </w:r>
    </w:p>
    <w:p w:rsidR="0061113A" w:rsidRPr="002D321C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sym w:font="Symbol" w:char="F02D"/>
      </w:r>
      <w:r w:rsidRPr="002D321C">
        <w:rPr>
          <w:bCs/>
          <w:sz w:val="24"/>
          <w:szCs w:val="24"/>
        </w:rPr>
        <w:t xml:space="preserve">  оценка «отлично»/ «зачтено» выставляется обучающемуся, если </w:t>
      </w:r>
      <w:proofErr w:type="gramStart"/>
      <w:r w:rsidRPr="002D321C">
        <w:rPr>
          <w:kern w:val="24"/>
          <w:sz w:val="24"/>
          <w:szCs w:val="24"/>
        </w:rPr>
        <w:t>выполнено</w:t>
      </w:r>
      <w:proofErr w:type="gramEnd"/>
      <w:r w:rsidRPr="002D321C">
        <w:rPr>
          <w:kern w:val="24"/>
          <w:sz w:val="24"/>
          <w:szCs w:val="24"/>
        </w:rPr>
        <w:t xml:space="preserve"> верно 86-100 % заданий</w:t>
      </w:r>
      <w:r w:rsidRPr="002D321C">
        <w:rPr>
          <w:bCs/>
          <w:sz w:val="24"/>
          <w:szCs w:val="24"/>
        </w:rPr>
        <w:t>;</w:t>
      </w:r>
    </w:p>
    <w:p w:rsidR="0061113A" w:rsidRPr="002D321C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sym w:font="Symbol" w:char="F02D"/>
      </w:r>
      <w:r w:rsidRPr="002D321C">
        <w:rPr>
          <w:bCs/>
          <w:sz w:val="24"/>
          <w:szCs w:val="24"/>
        </w:rPr>
        <w:t xml:space="preserve">  оценка «хорошо»/ «зачтено» - </w:t>
      </w:r>
      <w:proofErr w:type="gramStart"/>
      <w:r>
        <w:rPr>
          <w:kern w:val="24"/>
          <w:sz w:val="24"/>
          <w:szCs w:val="24"/>
        </w:rPr>
        <w:t>выполнено</w:t>
      </w:r>
      <w:proofErr w:type="gramEnd"/>
      <w:r>
        <w:rPr>
          <w:kern w:val="24"/>
          <w:sz w:val="24"/>
          <w:szCs w:val="24"/>
        </w:rPr>
        <w:t xml:space="preserve"> верно 71-85</w:t>
      </w:r>
      <w:r w:rsidRPr="002D321C">
        <w:rPr>
          <w:kern w:val="24"/>
          <w:sz w:val="24"/>
          <w:szCs w:val="24"/>
        </w:rPr>
        <w:t>% заданий</w:t>
      </w:r>
      <w:r w:rsidRPr="002D321C">
        <w:rPr>
          <w:bCs/>
          <w:sz w:val="24"/>
          <w:szCs w:val="24"/>
        </w:rPr>
        <w:t>;</w:t>
      </w:r>
    </w:p>
    <w:p w:rsidR="0061113A" w:rsidRPr="002D321C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sym w:font="Symbol" w:char="F02D"/>
      </w:r>
      <w:r w:rsidRPr="002D321C">
        <w:rPr>
          <w:bCs/>
          <w:sz w:val="24"/>
          <w:szCs w:val="24"/>
        </w:rPr>
        <w:t xml:space="preserve">  оценка «удовлетворительно»/ «зачтено» - </w:t>
      </w:r>
      <w:proofErr w:type="gramStart"/>
      <w:r>
        <w:rPr>
          <w:kern w:val="24"/>
          <w:sz w:val="24"/>
          <w:szCs w:val="24"/>
        </w:rPr>
        <w:t>выполнено</w:t>
      </w:r>
      <w:proofErr w:type="gramEnd"/>
      <w:r>
        <w:rPr>
          <w:kern w:val="24"/>
          <w:sz w:val="24"/>
          <w:szCs w:val="24"/>
        </w:rPr>
        <w:t xml:space="preserve"> верно 55-70</w:t>
      </w:r>
      <w:r w:rsidRPr="002D321C">
        <w:rPr>
          <w:kern w:val="24"/>
          <w:sz w:val="24"/>
          <w:szCs w:val="24"/>
        </w:rPr>
        <w:t>% заданий</w:t>
      </w:r>
      <w:r w:rsidRPr="002D321C">
        <w:rPr>
          <w:bCs/>
          <w:sz w:val="24"/>
          <w:szCs w:val="24"/>
        </w:rPr>
        <w:t>;</w:t>
      </w:r>
    </w:p>
    <w:p w:rsidR="0061113A" w:rsidRPr="00A815EC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2D321C">
        <w:rPr>
          <w:bCs/>
          <w:sz w:val="24"/>
          <w:szCs w:val="24"/>
        </w:rPr>
        <w:sym w:font="Symbol" w:char="F02D"/>
      </w:r>
      <w:r w:rsidRPr="002D321C">
        <w:rPr>
          <w:bCs/>
          <w:sz w:val="24"/>
          <w:szCs w:val="24"/>
        </w:rPr>
        <w:t xml:space="preserve">  оценка «неудовлетворительно»/ «не зачтено» - </w:t>
      </w:r>
      <w:r w:rsidRPr="002D321C">
        <w:rPr>
          <w:kern w:val="24"/>
          <w:sz w:val="24"/>
          <w:szCs w:val="24"/>
        </w:rPr>
        <w:t>выполнено менее 55% заданий.</w:t>
      </w:r>
    </w:p>
    <w:p w:rsidR="00824678" w:rsidRDefault="00824678" w:rsidP="000F1F3D">
      <w:pPr>
        <w:jc w:val="both"/>
        <w:rPr>
          <w:sz w:val="24"/>
          <w:szCs w:val="24"/>
        </w:rPr>
      </w:pPr>
    </w:p>
    <w:p w:rsidR="005F1DCE" w:rsidRPr="00485365" w:rsidRDefault="005F1DCE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 xml:space="preserve">С.Н. </w:t>
      </w:r>
      <w:proofErr w:type="spellStart"/>
      <w:r w:rsidRPr="00485365">
        <w:rPr>
          <w:rFonts w:cs="TimesNewRomanPSMT"/>
          <w:sz w:val="24"/>
          <w:szCs w:val="24"/>
          <w:lang w:bidi="mr-IN"/>
        </w:rPr>
        <w:t>Пияшова</w:t>
      </w:r>
      <w:proofErr w:type="spellEnd"/>
    </w:p>
    <w:p w:rsidR="005F1DCE" w:rsidRPr="00E8502F" w:rsidRDefault="005F1DCE" w:rsidP="005F1DCE">
      <w:pPr>
        <w:autoSpaceDE w:val="0"/>
        <w:autoSpaceDN w:val="0"/>
        <w:adjustRightInd w:val="0"/>
        <w:ind w:left="2124" w:firstLine="708"/>
        <w:rPr>
          <w:sz w:val="18"/>
          <w:szCs w:val="18"/>
          <w:lang w:bidi="mr-IN"/>
        </w:rPr>
      </w:pPr>
      <w:r w:rsidRPr="00E8502F">
        <w:rPr>
          <w:sz w:val="18"/>
          <w:szCs w:val="18"/>
          <w:lang w:bidi="mr-IN"/>
        </w:rPr>
        <w:t>(</w:t>
      </w:r>
      <w:r w:rsidRPr="00E8502F">
        <w:rPr>
          <w:rFonts w:cs="TimesNewRomanPSMT"/>
          <w:sz w:val="18"/>
          <w:szCs w:val="18"/>
          <w:lang w:bidi="mr-IN"/>
        </w:rPr>
        <w:t>подпись</w:t>
      </w:r>
      <w:r w:rsidRPr="00E8502F">
        <w:rPr>
          <w:sz w:val="18"/>
          <w:szCs w:val="18"/>
          <w:lang w:bidi="mr-IN"/>
        </w:rPr>
        <w:t>)</w:t>
      </w:r>
    </w:p>
    <w:p w:rsidR="005F1DCE" w:rsidRPr="00485365" w:rsidRDefault="005F1DCE" w:rsidP="005F1DCE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824678" w:rsidRDefault="00824678" w:rsidP="00076E3E">
      <w:pPr>
        <w:rPr>
          <w:sz w:val="24"/>
          <w:szCs w:val="24"/>
        </w:rPr>
      </w:pPr>
    </w:p>
    <w:p w:rsidR="00824678" w:rsidRDefault="00824678" w:rsidP="00485365">
      <w:pPr>
        <w:jc w:val="center"/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 xml:space="preserve">Кафедра  географии, географического и </w:t>
      </w:r>
      <w:proofErr w:type="spellStart"/>
      <w:r w:rsidRPr="00485365">
        <w:rPr>
          <w:rStyle w:val="FontStyle23"/>
          <w:sz w:val="24"/>
          <w:szCs w:val="24"/>
        </w:rPr>
        <w:t>геоэкологического</w:t>
      </w:r>
      <w:proofErr w:type="spellEnd"/>
      <w:r w:rsidRPr="00485365">
        <w:rPr>
          <w:rStyle w:val="FontStyle23"/>
          <w:sz w:val="24"/>
          <w:szCs w:val="24"/>
        </w:rPr>
        <w:t xml:space="preserve">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61113A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Темы д</w:t>
      </w:r>
      <w:r w:rsidR="00485365">
        <w:rPr>
          <w:b/>
          <w:bCs/>
          <w:sz w:val="24"/>
          <w:szCs w:val="24"/>
          <w:lang w:bidi="mr-IN"/>
        </w:rPr>
        <w:t>оклад</w:t>
      </w:r>
      <w:r>
        <w:rPr>
          <w:b/>
          <w:bCs/>
          <w:sz w:val="24"/>
          <w:szCs w:val="24"/>
          <w:lang w:bidi="mr-IN"/>
        </w:rPr>
        <w:t>ов</w:t>
      </w:r>
    </w:p>
    <w:p w:rsidR="0033592F" w:rsidRPr="00757625" w:rsidRDefault="00485365" w:rsidP="0033592F">
      <w:pPr>
        <w:jc w:val="center"/>
        <w:rPr>
          <w:b/>
          <w:sz w:val="28"/>
          <w:szCs w:val="28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33592F" w:rsidRPr="0033592F">
        <w:rPr>
          <w:sz w:val="24"/>
          <w:szCs w:val="24"/>
        </w:rPr>
        <w:t>«Особо охраняемые природные</w:t>
      </w:r>
      <w:r w:rsidR="006024F4">
        <w:rPr>
          <w:sz w:val="24"/>
          <w:szCs w:val="24"/>
        </w:rPr>
        <w:t xml:space="preserve"> территории</w:t>
      </w:r>
      <w:r w:rsidR="0033592F" w:rsidRPr="0033592F">
        <w:rPr>
          <w:sz w:val="24"/>
          <w:szCs w:val="24"/>
        </w:rPr>
        <w:t>»</w:t>
      </w:r>
    </w:p>
    <w:p w:rsidR="00485365" w:rsidRPr="00485365" w:rsidRDefault="0033592F" w:rsidP="0033592F">
      <w:pPr>
        <w:jc w:val="center"/>
        <w:rPr>
          <w:b/>
          <w:sz w:val="24"/>
          <w:szCs w:val="24"/>
        </w:rPr>
      </w:pPr>
      <w:r w:rsidRPr="00485365">
        <w:rPr>
          <w:sz w:val="24"/>
          <w:szCs w:val="24"/>
        </w:rPr>
        <w:t xml:space="preserve"> </w:t>
      </w:r>
    </w:p>
    <w:p w:rsidR="00126491" w:rsidRDefault="00126491" w:rsidP="00126491">
      <w:pPr>
        <w:jc w:val="both"/>
        <w:rPr>
          <w:sz w:val="24"/>
          <w:szCs w:val="24"/>
        </w:rPr>
      </w:pPr>
    </w:p>
    <w:p w:rsidR="00126491" w:rsidRDefault="00126491" w:rsidP="00126491">
      <w:pPr>
        <w:jc w:val="both"/>
        <w:rPr>
          <w:sz w:val="24"/>
          <w:szCs w:val="24"/>
        </w:rPr>
      </w:pPr>
      <w:r>
        <w:rPr>
          <w:sz w:val="24"/>
          <w:szCs w:val="24"/>
        </w:rPr>
        <w:t>На основе</w:t>
      </w:r>
      <w:r w:rsidRPr="00126491">
        <w:rPr>
          <w:sz w:val="24"/>
          <w:szCs w:val="24"/>
        </w:rPr>
        <w:t xml:space="preserve"> анализ</w:t>
      </w:r>
      <w:r>
        <w:rPr>
          <w:sz w:val="24"/>
          <w:szCs w:val="24"/>
        </w:rPr>
        <w:t>а</w:t>
      </w:r>
      <w:r w:rsidRPr="00126491">
        <w:rPr>
          <w:sz w:val="24"/>
          <w:szCs w:val="24"/>
        </w:rPr>
        <w:t xml:space="preserve"> лите</w:t>
      </w:r>
      <w:r w:rsidRPr="00126491">
        <w:rPr>
          <w:sz w:val="24"/>
          <w:szCs w:val="24"/>
        </w:rPr>
        <w:softHyphen/>
        <w:t>ратурных, фондовых, архивных и картогр</w:t>
      </w:r>
      <w:r>
        <w:rPr>
          <w:sz w:val="24"/>
          <w:szCs w:val="24"/>
        </w:rPr>
        <w:t xml:space="preserve">афических материалов, </w:t>
      </w:r>
      <w:r w:rsidRPr="00126491">
        <w:rPr>
          <w:sz w:val="24"/>
          <w:szCs w:val="24"/>
        </w:rPr>
        <w:t>научной, научно-популя</w:t>
      </w:r>
      <w:r>
        <w:rPr>
          <w:sz w:val="24"/>
          <w:szCs w:val="24"/>
        </w:rPr>
        <w:t xml:space="preserve">рной и периодической литературы, </w:t>
      </w:r>
      <w:proofErr w:type="spellStart"/>
      <w:r>
        <w:rPr>
          <w:sz w:val="24"/>
          <w:szCs w:val="24"/>
        </w:rPr>
        <w:t>интернет-ресурсов</w:t>
      </w:r>
      <w:proofErr w:type="spellEnd"/>
      <w:r>
        <w:rPr>
          <w:sz w:val="24"/>
          <w:szCs w:val="24"/>
        </w:rPr>
        <w:t xml:space="preserve"> подготовить доклад с презентацией. Формулировка темы доклада согласовывается с ведущим преподавателем</w:t>
      </w:r>
      <w:r w:rsidR="0018473D">
        <w:rPr>
          <w:sz w:val="24"/>
          <w:szCs w:val="24"/>
        </w:rPr>
        <w:t xml:space="preserve"> с учетом основных тематических направлений</w:t>
      </w:r>
      <w:r>
        <w:rPr>
          <w:sz w:val="24"/>
          <w:szCs w:val="24"/>
        </w:rPr>
        <w:t>.</w:t>
      </w:r>
    </w:p>
    <w:p w:rsidR="00126491" w:rsidRPr="00126491" w:rsidRDefault="00126491" w:rsidP="0012649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Примерные тематические направления</w:t>
      </w:r>
      <w:r w:rsidRPr="00126491">
        <w:rPr>
          <w:sz w:val="24"/>
          <w:szCs w:val="24"/>
          <w:u w:val="single"/>
        </w:rPr>
        <w:t xml:space="preserve"> докладов</w:t>
      </w:r>
      <w:r w:rsidR="0018473D">
        <w:rPr>
          <w:sz w:val="24"/>
          <w:szCs w:val="24"/>
          <w:u w:val="single"/>
        </w:rPr>
        <w:t>:</w:t>
      </w:r>
    </w:p>
    <w:p w:rsidR="00126491" w:rsidRDefault="00F8723D" w:rsidP="00824678">
      <w:pPr>
        <w:pStyle w:val="a3"/>
        <w:numPr>
          <w:ilvl w:val="0"/>
          <w:numId w:val="2"/>
        </w:numPr>
        <w:jc w:val="both"/>
        <w:rPr>
          <w:b w:val="0"/>
          <w:bCs/>
          <w:iCs/>
          <w:sz w:val="24"/>
          <w:szCs w:val="24"/>
          <w:u w:val="none"/>
        </w:rPr>
      </w:pPr>
      <w:r>
        <w:rPr>
          <w:b w:val="0"/>
          <w:bCs/>
          <w:iCs/>
          <w:sz w:val="24"/>
          <w:szCs w:val="24"/>
          <w:u w:val="none"/>
        </w:rPr>
        <w:t xml:space="preserve">Заповедники </w:t>
      </w:r>
      <w:r w:rsidR="006024F4">
        <w:rPr>
          <w:b w:val="0"/>
          <w:bCs/>
          <w:iCs/>
          <w:sz w:val="24"/>
          <w:szCs w:val="24"/>
          <w:u w:val="none"/>
        </w:rPr>
        <w:t xml:space="preserve">мира и </w:t>
      </w:r>
      <w:r>
        <w:rPr>
          <w:b w:val="0"/>
          <w:bCs/>
          <w:iCs/>
          <w:sz w:val="24"/>
          <w:szCs w:val="24"/>
          <w:u w:val="none"/>
        </w:rPr>
        <w:t>России</w:t>
      </w:r>
    </w:p>
    <w:p w:rsidR="00F8723D" w:rsidRDefault="00F8723D" w:rsidP="00824678">
      <w:pPr>
        <w:pStyle w:val="a3"/>
        <w:numPr>
          <w:ilvl w:val="0"/>
          <w:numId w:val="2"/>
        </w:numPr>
        <w:jc w:val="both"/>
        <w:rPr>
          <w:b w:val="0"/>
          <w:bCs/>
          <w:iCs/>
          <w:sz w:val="24"/>
          <w:szCs w:val="24"/>
          <w:u w:val="none"/>
        </w:rPr>
      </w:pPr>
      <w:r>
        <w:rPr>
          <w:b w:val="0"/>
          <w:bCs/>
          <w:iCs/>
          <w:sz w:val="24"/>
          <w:szCs w:val="24"/>
          <w:u w:val="none"/>
        </w:rPr>
        <w:t xml:space="preserve">Национальные парки </w:t>
      </w:r>
      <w:r w:rsidR="006024F4">
        <w:rPr>
          <w:b w:val="0"/>
          <w:bCs/>
          <w:iCs/>
          <w:sz w:val="24"/>
          <w:szCs w:val="24"/>
          <w:u w:val="none"/>
        </w:rPr>
        <w:t xml:space="preserve">мира и </w:t>
      </w:r>
      <w:r>
        <w:rPr>
          <w:b w:val="0"/>
          <w:bCs/>
          <w:iCs/>
          <w:sz w:val="24"/>
          <w:szCs w:val="24"/>
          <w:u w:val="none"/>
        </w:rPr>
        <w:t>России</w:t>
      </w:r>
    </w:p>
    <w:p w:rsidR="006024F4" w:rsidRDefault="006024F4" w:rsidP="00824678">
      <w:pPr>
        <w:pStyle w:val="a3"/>
        <w:numPr>
          <w:ilvl w:val="0"/>
          <w:numId w:val="2"/>
        </w:numPr>
        <w:jc w:val="both"/>
        <w:rPr>
          <w:b w:val="0"/>
          <w:bCs/>
          <w:iCs/>
          <w:sz w:val="24"/>
          <w:szCs w:val="24"/>
          <w:u w:val="none"/>
        </w:rPr>
      </w:pPr>
      <w:r>
        <w:rPr>
          <w:b w:val="0"/>
          <w:bCs/>
          <w:iCs/>
          <w:sz w:val="24"/>
          <w:szCs w:val="24"/>
          <w:u w:val="none"/>
        </w:rPr>
        <w:t>Биосферные резерваты мира</w:t>
      </w:r>
    </w:p>
    <w:p w:rsidR="00F8723D" w:rsidRDefault="00F8723D" w:rsidP="00824678">
      <w:pPr>
        <w:pStyle w:val="a3"/>
        <w:numPr>
          <w:ilvl w:val="0"/>
          <w:numId w:val="2"/>
        </w:numPr>
        <w:jc w:val="both"/>
        <w:rPr>
          <w:b w:val="0"/>
          <w:bCs/>
          <w:iCs/>
          <w:sz w:val="24"/>
          <w:szCs w:val="24"/>
          <w:u w:val="none"/>
        </w:rPr>
      </w:pPr>
      <w:r>
        <w:rPr>
          <w:b w:val="0"/>
          <w:bCs/>
          <w:iCs/>
          <w:sz w:val="24"/>
          <w:szCs w:val="24"/>
          <w:u w:val="none"/>
        </w:rPr>
        <w:t>Заказники федерального значения</w:t>
      </w:r>
    </w:p>
    <w:p w:rsidR="00F8723D" w:rsidRDefault="00F8723D" w:rsidP="00824678">
      <w:pPr>
        <w:pStyle w:val="a3"/>
        <w:numPr>
          <w:ilvl w:val="0"/>
          <w:numId w:val="2"/>
        </w:numPr>
        <w:jc w:val="both"/>
        <w:rPr>
          <w:b w:val="0"/>
          <w:bCs/>
          <w:iCs/>
          <w:sz w:val="24"/>
          <w:szCs w:val="24"/>
          <w:u w:val="none"/>
        </w:rPr>
      </w:pPr>
      <w:r>
        <w:rPr>
          <w:b w:val="0"/>
          <w:bCs/>
          <w:iCs/>
          <w:sz w:val="24"/>
          <w:szCs w:val="24"/>
          <w:u w:val="none"/>
        </w:rPr>
        <w:t>Памятники природы федерального значения</w:t>
      </w:r>
      <w:r w:rsidR="006024F4">
        <w:rPr>
          <w:b w:val="0"/>
          <w:bCs/>
          <w:iCs/>
          <w:sz w:val="24"/>
          <w:szCs w:val="24"/>
          <w:u w:val="none"/>
        </w:rPr>
        <w:t xml:space="preserve"> России</w:t>
      </w:r>
    </w:p>
    <w:p w:rsidR="0018473D" w:rsidRPr="00F8723D" w:rsidRDefault="00F8723D" w:rsidP="00824678">
      <w:pPr>
        <w:pStyle w:val="a3"/>
        <w:numPr>
          <w:ilvl w:val="0"/>
          <w:numId w:val="2"/>
        </w:numPr>
        <w:jc w:val="both"/>
        <w:rPr>
          <w:b w:val="0"/>
          <w:bCs/>
          <w:iCs/>
          <w:sz w:val="24"/>
          <w:szCs w:val="24"/>
          <w:u w:val="none"/>
        </w:rPr>
      </w:pPr>
      <w:r>
        <w:rPr>
          <w:b w:val="0"/>
          <w:bCs/>
          <w:iCs/>
          <w:sz w:val="24"/>
          <w:szCs w:val="24"/>
          <w:u w:val="none"/>
        </w:rPr>
        <w:t>ООПТ одного из регионов России.</w:t>
      </w:r>
    </w:p>
    <w:p w:rsidR="0018473D" w:rsidRDefault="0018473D" w:rsidP="000F1F3D">
      <w:pPr>
        <w:jc w:val="both"/>
        <w:rPr>
          <w:sz w:val="24"/>
          <w:szCs w:val="24"/>
        </w:rPr>
      </w:pPr>
    </w:p>
    <w:p w:rsidR="000F1F3D" w:rsidRPr="000F1F3D" w:rsidRDefault="000F1F3D" w:rsidP="000F1F3D">
      <w:pPr>
        <w:pStyle w:val="a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mr-IN"/>
        </w:rPr>
      </w:pPr>
      <w:r w:rsidRPr="000F1F3D">
        <w:rPr>
          <w:rFonts w:ascii="Times New Roman" w:hAnsi="Times New Roman"/>
          <w:b/>
          <w:sz w:val="24"/>
          <w:szCs w:val="24"/>
          <w:lang w:bidi="mr-IN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Критерии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 xml:space="preserve">Оценка </w:t>
            </w:r>
          </w:p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в баллах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lastRenderedPageBreak/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В докладе сделаны промежуточные и конечные выводы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Ответное слово докладчика (чёткие ответы на вопросы)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</w:t>
            </w:r>
          </w:p>
        </w:tc>
      </w:tr>
      <w:tr w:rsidR="000F1F3D" w:rsidRPr="00A65FE3" w:rsidTr="00A07B92">
        <w:tc>
          <w:tcPr>
            <w:tcW w:w="8046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0F1F3D" w:rsidRPr="00A65FE3" w:rsidRDefault="000F1F3D" w:rsidP="00A07B92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sz w:val="24"/>
                <w:szCs w:val="24"/>
                <w:lang w:bidi="mr-IN"/>
              </w:rPr>
            </w:pPr>
            <w:r w:rsidRPr="00A65FE3">
              <w:rPr>
                <w:sz w:val="24"/>
                <w:szCs w:val="24"/>
                <w:lang w:bidi="mr-IN"/>
              </w:rPr>
              <w:t>10</w:t>
            </w:r>
          </w:p>
        </w:tc>
      </w:tr>
    </w:tbl>
    <w:p w:rsidR="000F1F3D" w:rsidRDefault="000F1F3D" w:rsidP="000F1F3D">
      <w:pPr>
        <w:jc w:val="both"/>
        <w:rPr>
          <w:sz w:val="24"/>
          <w:szCs w:val="24"/>
        </w:rPr>
      </w:pPr>
    </w:p>
    <w:p w:rsidR="0061113A" w:rsidRPr="00E239D0" w:rsidRDefault="0061113A" w:rsidP="0061113A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9-10</w:t>
      </w:r>
      <w:r w:rsidRPr="00E239D0">
        <w:rPr>
          <w:bCs/>
          <w:sz w:val="24"/>
          <w:szCs w:val="24"/>
        </w:rPr>
        <w:t xml:space="preserve"> баллов;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7-8</w:t>
      </w:r>
      <w:r w:rsidRPr="00E239D0">
        <w:rPr>
          <w:bCs/>
          <w:sz w:val="24"/>
          <w:szCs w:val="24"/>
        </w:rPr>
        <w:t xml:space="preserve"> баллов;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6 баллов</w:t>
      </w:r>
      <w:r w:rsidRPr="00E239D0">
        <w:rPr>
          <w:bCs/>
          <w:sz w:val="24"/>
          <w:szCs w:val="24"/>
        </w:rPr>
        <w:t>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0-5 баллов</w:t>
      </w:r>
      <w:r w:rsidRPr="00E239D0">
        <w:rPr>
          <w:bCs/>
          <w:sz w:val="24"/>
          <w:szCs w:val="24"/>
        </w:rPr>
        <w:t>.</w:t>
      </w:r>
    </w:p>
    <w:p w:rsidR="0061113A" w:rsidRDefault="0061113A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5F1DCE" w:rsidRPr="00485365" w:rsidRDefault="005F1DCE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 xml:space="preserve">С.Н. </w:t>
      </w:r>
      <w:proofErr w:type="spellStart"/>
      <w:r w:rsidRPr="00485365">
        <w:rPr>
          <w:rFonts w:cs="TimesNewRomanPSMT"/>
          <w:sz w:val="24"/>
          <w:szCs w:val="24"/>
          <w:lang w:bidi="mr-IN"/>
        </w:rPr>
        <w:t>Пияшова</w:t>
      </w:r>
      <w:proofErr w:type="spellEnd"/>
    </w:p>
    <w:p w:rsidR="005F1DCE" w:rsidRPr="00E8502F" w:rsidRDefault="005F1DCE" w:rsidP="005F1DCE">
      <w:pPr>
        <w:autoSpaceDE w:val="0"/>
        <w:autoSpaceDN w:val="0"/>
        <w:adjustRightInd w:val="0"/>
        <w:ind w:left="2124" w:firstLine="708"/>
        <w:rPr>
          <w:sz w:val="18"/>
          <w:szCs w:val="18"/>
          <w:lang w:bidi="mr-IN"/>
        </w:rPr>
      </w:pPr>
      <w:r w:rsidRPr="00E8502F">
        <w:rPr>
          <w:sz w:val="18"/>
          <w:szCs w:val="18"/>
          <w:lang w:bidi="mr-IN"/>
        </w:rPr>
        <w:t>(</w:t>
      </w:r>
      <w:r w:rsidRPr="00E8502F">
        <w:rPr>
          <w:rFonts w:cs="TimesNewRomanPSMT"/>
          <w:sz w:val="18"/>
          <w:szCs w:val="18"/>
          <w:lang w:bidi="mr-IN"/>
        </w:rPr>
        <w:t>подпись</w:t>
      </w:r>
      <w:r w:rsidRPr="00E8502F">
        <w:rPr>
          <w:sz w:val="18"/>
          <w:szCs w:val="18"/>
          <w:lang w:bidi="mr-IN"/>
        </w:rPr>
        <w:t>)</w:t>
      </w:r>
    </w:p>
    <w:p w:rsidR="005F1DCE" w:rsidRPr="00485365" w:rsidRDefault="005F1DCE" w:rsidP="005F1DCE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18473D" w:rsidRDefault="0018473D" w:rsidP="005F1DCE">
      <w:pPr>
        <w:jc w:val="both"/>
        <w:rPr>
          <w:sz w:val="24"/>
          <w:szCs w:val="24"/>
        </w:rPr>
      </w:pPr>
    </w:p>
    <w:p w:rsidR="005F1DCE" w:rsidRDefault="005F1DCE" w:rsidP="00485365">
      <w:pPr>
        <w:jc w:val="center"/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 xml:space="preserve">Кафедра  географии, географического и </w:t>
      </w:r>
      <w:proofErr w:type="spellStart"/>
      <w:r w:rsidRPr="00485365">
        <w:rPr>
          <w:rStyle w:val="FontStyle23"/>
          <w:sz w:val="24"/>
          <w:szCs w:val="24"/>
        </w:rPr>
        <w:t>геоэкологического</w:t>
      </w:r>
      <w:proofErr w:type="spellEnd"/>
      <w:r w:rsidRPr="00485365">
        <w:rPr>
          <w:rStyle w:val="FontStyle23"/>
          <w:sz w:val="24"/>
          <w:szCs w:val="24"/>
        </w:rPr>
        <w:t xml:space="preserve">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61113A" w:rsidRPr="009A6190" w:rsidRDefault="0061113A" w:rsidP="0061113A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 w:rsidRPr="009A6190">
        <w:rPr>
          <w:b/>
          <w:sz w:val="24"/>
          <w:szCs w:val="24"/>
        </w:rPr>
        <w:t xml:space="preserve">Комплект заданий для контрольных работ </w:t>
      </w:r>
    </w:p>
    <w:p w:rsidR="00C2225F" w:rsidRPr="00C2225F" w:rsidRDefault="00485365" w:rsidP="00C2225F">
      <w:pPr>
        <w:jc w:val="center"/>
        <w:rPr>
          <w:b/>
          <w:sz w:val="28"/>
          <w:szCs w:val="28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33592F" w:rsidRPr="0033592F">
        <w:rPr>
          <w:sz w:val="24"/>
          <w:szCs w:val="24"/>
        </w:rPr>
        <w:t>«Особо охраняем</w:t>
      </w:r>
      <w:r w:rsidR="006024F4">
        <w:rPr>
          <w:sz w:val="24"/>
          <w:szCs w:val="24"/>
        </w:rPr>
        <w:t>ые природные территории</w:t>
      </w:r>
      <w:r w:rsidR="0033592F" w:rsidRPr="0033592F">
        <w:rPr>
          <w:sz w:val="24"/>
          <w:szCs w:val="24"/>
        </w:rPr>
        <w:t>»</w:t>
      </w:r>
    </w:p>
    <w:p w:rsidR="00C2225F" w:rsidRDefault="00C2225F" w:rsidP="00C2225F">
      <w:pPr>
        <w:jc w:val="center"/>
        <w:rPr>
          <w:sz w:val="24"/>
          <w:szCs w:val="24"/>
        </w:rPr>
      </w:pPr>
    </w:p>
    <w:p w:rsidR="00C2225F" w:rsidRDefault="00C2225F" w:rsidP="00C2225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Контрольная работа №1</w:t>
      </w:r>
      <w:r w:rsidRPr="000E301E">
        <w:rPr>
          <w:sz w:val="24"/>
          <w:szCs w:val="24"/>
          <w:u w:val="single"/>
        </w:rPr>
        <w:t xml:space="preserve">. </w:t>
      </w:r>
      <w:r>
        <w:rPr>
          <w:sz w:val="24"/>
          <w:szCs w:val="24"/>
          <w:u w:val="single"/>
        </w:rPr>
        <w:t>Природное наследие для будущих поколений.</w:t>
      </w:r>
    </w:p>
    <w:p w:rsidR="00C2225F" w:rsidRPr="00590736" w:rsidRDefault="00C2225F" w:rsidP="00C2225F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</w:rPr>
        <w:t>Задание:</w:t>
      </w:r>
      <w:r>
        <w:rPr>
          <w:i/>
          <w:sz w:val="24"/>
          <w:szCs w:val="24"/>
        </w:rPr>
        <w:t xml:space="preserve"> </w:t>
      </w:r>
      <w:r w:rsidRPr="00590736">
        <w:rPr>
          <w:sz w:val="24"/>
          <w:szCs w:val="24"/>
        </w:rPr>
        <w:t>п</w:t>
      </w:r>
      <w:r w:rsidRPr="00590736">
        <w:rPr>
          <w:color w:val="262626"/>
          <w:sz w:val="24"/>
          <w:szCs w:val="24"/>
          <w:shd w:val="clear" w:color="auto" w:fill="F7F7F9"/>
        </w:rPr>
        <w:t>редложите объекты природного и культурного наследия к категории «</w:t>
      </w:r>
      <w:r>
        <w:rPr>
          <w:color w:val="262626"/>
          <w:sz w:val="24"/>
          <w:szCs w:val="24"/>
          <w:shd w:val="clear" w:color="auto" w:fill="F7F7F9"/>
        </w:rPr>
        <w:t>Перспективные объекты Всемирного</w:t>
      </w:r>
      <w:r w:rsidRPr="00590736">
        <w:rPr>
          <w:color w:val="262626"/>
          <w:sz w:val="24"/>
          <w:szCs w:val="24"/>
          <w:shd w:val="clear" w:color="auto" w:fill="F7F7F9"/>
        </w:rPr>
        <w:t xml:space="preserve"> </w:t>
      </w:r>
      <w:r>
        <w:rPr>
          <w:color w:val="262626"/>
          <w:sz w:val="24"/>
          <w:szCs w:val="24"/>
          <w:shd w:val="clear" w:color="auto" w:fill="F7F7F9"/>
        </w:rPr>
        <w:t>природного наследия в</w:t>
      </w:r>
      <w:r w:rsidRPr="00590736">
        <w:rPr>
          <w:color w:val="262626"/>
          <w:sz w:val="24"/>
          <w:szCs w:val="24"/>
          <w:shd w:val="clear" w:color="auto" w:fill="F7F7F9"/>
        </w:rPr>
        <w:t xml:space="preserve"> </w:t>
      </w:r>
      <w:r w:rsidR="006024F4">
        <w:rPr>
          <w:color w:val="262626"/>
          <w:sz w:val="24"/>
          <w:szCs w:val="24"/>
          <w:shd w:val="clear" w:color="auto" w:fill="F7F7F9"/>
        </w:rPr>
        <w:t>одной из стран мира (по выбору)</w:t>
      </w:r>
      <w:r w:rsidRPr="00590736">
        <w:rPr>
          <w:color w:val="262626"/>
          <w:sz w:val="24"/>
          <w:szCs w:val="24"/>
          <w:shd w:val="clear" w:color="auto" w:fill="F7F7F9"/>
        </w:rPr>
        <w:t>».  Объясните свою точку зрения.</w:t>
      </w:r>
    </w:p>
    <w:p w:rsidR="00C2225F" w:rsidRDefault="00C2225F" w:rsidP="00C2225F">
      <w:pPr>
        <w:jc w:val="both"/>
        <w:rPr>
          <w:sz w:val="24"/>
          <w:szCs w:val="24"/>
          <w:u w:val="single"/>
        </w:rPr>
      </w:pPr>
    </w:p>
    <w:p w:rsidR="00C2225F" w:rsidRDefault="00C2225F" w:rsidP="00C2225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Контрольная работа №2. Особо охраняемые природные территории как эталоны ландшафтов.</w:t>
      </w:r>
    </w:p>
    <w:p w:rsidR="00C2225F" w:rsidRPr="00590736" w:rsidRDefault="00C2225F" w:rsidP="00C2225F">
      <w:pPr>
        <w:jc w:val="both"/>
        <w:rPr>
          <w:sz w:val="24"/>
          <w:szCs w:val="24"/>
        </w:rPr>
      </w:pPr>
      <w:r w:rsidRPr="000E301E">
        <w:rPr>
          <w:i/>
          <w:sz w:val="24"/>
          <w:szCs w:val="24"/>
        </w:rPr>
        <w:t>Задание:</w:t>
      </w:r>
      <w:r w:rsidRPr="00590736">
        <w:rPr>
          <w:rFonts w:ascii="Arial" w:hAnsi="Arial" w:cs="Arial"/>
          <w:color w:val="262626"/>
          <w:sz w:val="21"/>
          <w:szCs w:val="21"/>
          <w:shd w:val="clear" w:color="auto" w:fill="F7F7F9"/>
        </w:rPr>
        <w:t xml:space="preserve"> </w:t>
      </w:r>
      <w:r>
        <w:rPr>
          <w:color w:val="262626"/>
          <w:sz w:val="24"/>
          <w:szCs w:val="24"/>
          <w:shd w:val="clear" w:color="auto" w:fill="F7F7F9"/>
        </w:rPr>
        <w:t>Изучите основные виды</w:t>
      </w:r>
      <w:r w:rsidRPr="00590736">
        <w:rPr>
          <w:color w:val="262626"/>
          <w:sz w:val="24"/>
          <w:szCs w:val="24"/>
          <w:shd w:val="clear" w:color="auto" w:fill="F7F7F9"/>
        </w:rPr>
        <w:t xml:space="preserve"> особо охраняемых природных территорий России. Составьте перечень биосферных заповедников России.</w:t>
      </w:r>
    </w:p>
    <w:p w:rsidR="00C2225F" w:rsidRDefault="00C2225F" w:rsidP="00C2225F">
      <w:pPr>
        <w:spacing w:line="23" w:lineRule="atLeast"/>
        <w:ind w:firstLine="709"/>
        <w:rPr>
          <w:b/>
          <w:sz w:val="24"/>
          <w:szCs w:val="24"/>
        </w:rPr>
      </w:pPr>
    </w:p>
    <w:p w:rsidR="00C2225F" w:rsidRPr="003C26E2" w:rsidRDefault="00C2225F" w:rsidP="00C2225F">
      <w:pPr>
        <w:spacing w:line="23" w:lineRule="atLeast"/>
        <w:ind w:firstLine="709"/>
        <w:rPr>
          <w:b/>
          <w:sz w:val="24"/>
          <w:szCs w:val="24"/>
        </w:rPr>
      </w:pPr>
      <w:r w:rsidRPr="003C26E2">
        <w:rPr>
          <w:b/>
          <w:sz w:val="24"/>
          <w:szCs w:val="24"/>
        </w:rPr>
        <w:t>Критерии оценки</w:t>
      </w:r>
      <w:r w:rsidR="0061113A">
        <w:rPr>
          <w:b/>
          <w:sz w:val="24"/>
          <w:szCs w:val="24"/>
        </w:rPr>
        <w:t xml:space="preserve"> </w:t>
      </w:r>
      <w:r w:rsidR="006024F4">
        <w:rPr>
          <w:b/>
          <w:sz w:val="24"/>
          <w:szCs w:val="24"/>
        </w:rPr>
        <w:t>одной контрольной работы</w:t>
      </w:r>
      <w:r w:rsidRPr="003C26E2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C2225F" w:rsidRPr="00A65FE3" w:rsidTr="00A07B92">
        <w:tc>
          <w:tcPr>
            <w:tcW w:w="7905" w:type="dxa"/>
            <w:shd w:val="clear" w:color="auto" w:fill="auto"/>
          </w:tcPr>
          <w:p w:rsidR="00C2225F" w:rsidRPr="00A65FE3" w:rsidRDefault="00C2225F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lastRenderedPageBreak/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C2225F" w:rsidRPr="00A65FE3" w:rsidRDefault="00C2225F" w:rsidP="00A07B92">
            <w:pPr>
              <w:spacing w:line="23" w:lineRule="atLeast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Оценка в баллах</w:t>
            </w:r>
          </w:p>
        </w:tc>
      </w:tr>
      <w:tr w:rsidR="00C2225F" w:rsidRPr="00A65FE3" w:rsidTr="00A07B92">
        <w:tc>
          <w:tcPr>
            <w:tcW w:w="7905" w:type="dxa"/>
            <w:shd w:val="clear" w:color="auto" w:fill="auto"/>
          </w:tcPr>
          <w:p w:rsidR="00C2225F" w:rsidRPr="00A65FE3" w:rsidRDefault="00C2225F" w:rsidP="00A07B92">
            <w:pPr>
              <w:rPr>
                <w:sz w:val="24"/>
                <w:szCs w:val="24"/>
              </w:rPr>
            </w:pPr>
            <w:proofErr w:type="gramStart"/>
            <w:r w:rsidRPr="00A65FE3">
              <w:rPr>
                <w:sz w:val="24"/>
                <w:szCs w:val="24"/>
              </w:rPr>
              <w:t>Обучающийся</w:t>
            </w:r>
            <w:proofErr w:type="gramEnd"/>
            <w:r w:rsidRPr="00A65FE3">
              <w:rPr>
                <w:sz w:val="24"/>
                <w:szCs w:val="24"/>
              </w:rPr>
              <w:t xml:space="preserve"> имеет глубокие знания учебного материала по теме контрольн</w:t>
            </w:r>
            <w:r>
              <w:rPr>
                <w:sz w:val="24"/>
                <w:szCs w:val="24"/>
              </w:rPr>
              <w:t>ой работы, ответил</w:t>
            </w:r>
            <w:r w:rsidRPr="00A65FE3">
              <w:rPr>
                <w:sz w:val="24"/>
                <w:szCs w:val="24"/>
              </w:rPr>
              <w:t xml:space="preserve"> на все  вопросы</w:t>
            </w:r>
          </w:p>
        </w:tc>
        <w:tc>
          <w:tcPr>
            <w:tcW w:w="1666" w:type="dxa"/>
            <w:shd w:val="clear" w:color="auto" w:fill="auto"/>
          </w:tcPr>
          <w:p w:rsidR="00C2225F" w:rsidRPr="00A65FE3" w:rsidRDefault="00C2225F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25F" w:rsidRPr="00A65FE3" w:rsidTr="00A07B92">
        <w:tc>
          <w:tcPr>
            <w:tcW w:w="7905" w:type="dxa"/>
            <w:shd w:val="clear" w:color="auto" w:fill="auto"/>
          </w:tcPr>
          <w:p w:rsidR="00C2225F" w:rsidRPr="00A65FE3" w:rsidRDefault="00C2225F" w:rsidP="00A07B92">
            <w:pPr>
              <w:rPr>
                <w:bCs/>
                <w:iCs/>
                <w:sz w:val="24"/>
                <w:szCs w:val="24"/>
              </w:rPr>
            </w:pPr>
            <w:proofErr w:type="gramStart"/>
            <w:r w:rsidRPr="00A65FE3">
              <w:rPr>
                <w:sz w:val="24"/>
                <w:szCs w:val="24"/>
              </w:rPr>
              <w:t>Обучающийся</w:t>
            </w:r>
            <w:proofErr w:type="gramEnd"/>
            <w:r w:rsidRPr="00A65FE3">
              <w:rPr>
                <w:sz w:val="24"/>
                <w:szCs w:val="24"/>
              </w:rPr>
              <w:t xml:space="preserve"> демонстрирует  знания  теоретического  и  практического  материала по теме контрольной работы,  допуская  незначительные  неточности при ответах на вопросы </w:t>
            </w:r>
          </w:p>
        </w:tc>
        <w:tc>
          <w:tcPr>
            <w:tcW w:w="1666" w:type="dxa"/>
            <w:shd w:val="clear" w:color="auto" w:fill="auto"/>
          </w:tcPr>
          <w:p w:rsidR="00C2225F" w:rsidRPr="00A65FE3" w:rsidRDefault="00C2225F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2225F" w:rsidRPr="00A65FE3" w:rsidTr="00A07B92">
        <w:tc>
          <w:tcPr>
            <w:tcW w:w="7905" w:type="dxa"/>
            <w:shd w:val="clear" w:color="auto" w:fill="auto"/>
          </w:tcPr>
          <w:p w:rsidR="00C2225F" w:rsidRPr="00A65FE3" w:rsidRDefault="00C2225F" w:rsidP="00A07B92">
            <w:pPr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Обучающийся в целом освоил материал</w:t>
            </w:r>
            <w:r>
              <w:rPr>
                <w:sz w:val="24"/>
                <w:szCs w:val="24"/>
              </w:rPr>
              <w:t xml:space="preserve"> </w:t>
            </w:r>
            <w:r w:rsidRPr="00A65FE3">
              <w:rPr>
                <w:sz w:val="24"/>
                <w:szCs w:val="24"/>
              </w:rPr>
              <w:t>контрольной</w:t>
            </w:r>
            <w:r>
              <w:rPr>
                <w:sz w:val="24"/>
                <w:szCs w:val="24"/>
              </w:rPr>
              <w:t xml:space="preserve"> работы, ответил на более половины вопросов</w:t>
            </w:r>
          </w:p>
        </w:tc>
        <w:tc>
          <w:tcPr>
            <w:tcW w:w="1666" w:type="dxa"/>
            <w:shd w:val="clear" w:color="auto" w:fill="auto"/>
          </w:tcPr>
          <w:p w:rsidR="00C2225F" w:rsidRPr="00A65FE3" w:rsidRDefault="00C2225F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2225F" w:rsidRPr="00A65FE3" w:rsidTr="00A07B92">
        <w:tc>
          <w:tcPr>
            <w:tcW w:w="7905" w:type="dxa"/>
            <w:shd w:val="clear" w:color="auto" w:fill="auto"/>
          </w:tcPr>
          <w:p w:rsidR="00C2225F" w:rsidRPr="00A65FE3" w:rsidRDefault="00C2225F" w:rsidP="00A07B92">
            <w:pPr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Обучающийся в целом освоил материал контрольной</w:t>
            </w:r>
            <w:r>
              <w:rPr>
                <w:sz w:val="24"/>
                <w:szCs w:val="24"/>
              </w:rPr>
              <w:t xml:space="preserve"> работы, ответил не менее</w:t>
            </w:r>
            <w:proofErr w:type="gramStart"/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чем на половину вопросов</w:t>
            </w:r>
          </w:p>
        </w:tc>
        <w:tc>
          <w:tcPr>
            <w:tcW w:w="1666" w:type="dxa"/>
            <w:shd w:val="clear" w:color="auto" w:fill="auto"/>
          </w:tcPr>
          <w:p w:rsidR="00C2225F" w:rsidRPr="00A65FE3" w:rsidRDefault="00C2225F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1</w:t>
            </w:r>
          </w:p>
        </w:tc>
      </w:tr>
    </w:tbl>
    <w:p w:rsidR="00485365" w:rsidRDefault="0033592F" w:rsidP="00C2225F">
      <w:pPr>
        <w:jc w:val="both"/>
        <w:rPr>
          <w:sz w:val="24"/>
          <w:szCs w:val="24"/>
        </w:rPr>
      </w:pPr>
      <w:r w:rsidRPr="00485365">
        <w:rPr>
          <w:sz w:val="24"/>
          <w:szCs w:val="24"/>
        </w:rPr>
        <w:t xml:space="preserve"> </w:t>
      </w:r>
    </w:p>
    <w:p w:rsidR="0061113A" w:rsidRPr="00E239D0" w:rsidRDefault="0061113A" w:rsidP="0061113A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4 балла</w:t>
      </w:r>
      <w:r w:rsidRPr="00E239D0">
        <w:rPr>
          <w:bCs/>
          <w:sz w:val="24"/>
          <w:szCs w:val="24"/>
        </w:rPr>
        <w:t>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3 балла</w:t>
      </w:r>
      <w:r w:rsidRPr="00E239D0">
        <w:rPr>
          <w:bCs/>
          <w:sz w:val="24"/>
          <w:szCs w:val="24"/>
        </w:rPr>
        <w:t>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1-2 балла</w:t>
      </w:r>
      <w:r w:rsidRPr="00E239D0">
        <w:rPr>
          <w:bCs/>
          <w:sz w:val="24"/>
          <w:szCs w:val="24"/>
        </w:rPr>
        <w:t>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 баллов</w:t>
      </w:r>
      <w:r w:rsidRPr="00E239D0">
        <w:rPr>
          <w:bCs/>
          <w:sz w:val="24"/>
          <w:szCs w:val="24"/>
        </w:rPr>
        <w:t>.</w:t>
      </w:r>
    </w:p>
    <w:p w:rsidR="0061113A" w:rsidRDefault="0061113A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5F1DCE" w:rsidRPr="00485365" w:rsidRDefault="005F1DCE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 xml:space="preserve">С.Н. </w:t>
      </w:r>
      <w:proofErr w:type="spellStart"/>
      <w:r w:rsidRPr="00485365">
        <w:rPr>
          <w:rFonts w:cs="TimesNewRomanPSMT"/>
          <w:sz w:val="24"/>
          <w:szCs w:val="24"/>
          <w:lang w:bidi="mr-IN"/>
        </w:rPr>
        <w:t>Пияшова</w:t>
      </w:r>
      <w:proofErr w:type="spellEnd"/>
    </w:p>
    <w:p w:rsidR="005F1DCE" w:rsidRPr="00E8502F" w:rsidRDefault="005F1DCE" w:rsidP="005F1DCE">
      <w:pPr>
        <w:autoSpaceDE w:val="0"/>
        <w:autoSpaceDN w:val="0"/>
        <w:adjustRightInd w:val="0"/>
        <w:ind w:left="2124" w:firstLine="708"/>
        <w:rPr>
          <w:sz w:val="18"/>
          <w:szCs w:val="18"/>
          <w:lang w:bidi="mr-IN"/>
        </w:rPr>
      </w:pPr>
      <w:r w:rsidRPr="00E8502F">
        <w:rPr>
          <w:sz w:val="18"/>
          <w:szCs w:val="18"/>
          <w:lang w:bidi="mr-IN"/>
        </w:rPr>
        <w:t>(</w:t>
      </w:r>
      <w:r w:rsidRPr="00E8502F">
        <w:rPr>
          <w:rFonts w:cs="TimesNewRomanPSMT"/>
          <w:sz w:val="18"/>
          <w:szCs w:val="18"/>
          <w:lang w:bidi="mr-IN"/>
        </w:rPr>
        <w:t>подпись</w:t>
      </w:r>
      <w:r w:rsidRPr="00E8502F">
        <w:rPr>
          <w:sz w:val="18"/>
          <w:szCs w:val="18"/>
          <w:lang w:bidi="mr-IN"/>
        </w:rPr>
        <w:t>)</w:t>
      </w:r>
    </w:p>
    <w:p w:rsidR="005F1DCE" w:rsidRPr="00485365" w:rsidRDefault="005F1DCE" w:rsidP="005F1DCE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6546A2" w:rsidRDefault="006546A2" w:rsidP="00485365">
      <w:pPr>
        <w:rPr>
          <w:b/>
          <w:iCs/>
          <w:sz w:val="24"/>
          <w:szCs w:val="24"/>
          <w:u w:val="single"/>
        </w:rPr>
      </w:pPr>
    </w:p>
    <w:p w:rsidR="00976CE2" w:rsidRDefault="00976CE2" w:rsidP="006546A2">
      <w:pPr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 xml:space="preserve">Кафедра  географии, географического и </w:t>
      </w:r>
      <w:proofErr w:type="spellStart"/>
      <w:r w:rsidRPr="00485365">
        <w:rPr>
          <w:rStyle w:val="FontStyle23"/>
          <w:sz w:val="24"/>
          <w:szCs w:val="24"/>
        </w:rPr>
        <w:t>геоэкологического</w:t>
      </w:r>
      <w:proofErr w:type="spellEnd"/>
      <w:r w:rsidRPr="00485365">
        <w:rPr>
          <w:rStyle w:val="FontStyle23"/>
          <w:sz w:val="24"/>
          <w:szCs w:val="24"/>
        </w:rPr>
        <w:t xml:space="preserve">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61113A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Задания для практических работ</w:t>
      </w:r>
    </w:p>
    <w:p w:rsidR="00976CE2" w:rsidRDefault="00485365" w:rsidP="0033592F">
      <w:pPr>
        <w:jc w:val="center"/>
        <w:rPr>
          <w:sz w:val="24"/>
          <w:szCs w:val="24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33592F" w:rsidRPr="0033592F">
        <w:rPr>
          <w:sz w:val="24"/>
          <w:szCs w:val="24"/>
        </w:rPr>
        <w:t>«Особо охраня</w:t>
      </w:r>
      <w:r w:rsidR="006024F4">
        <w:rPr>
          <w:sz w:val="24"/>
          <w:szCs w:val="24"/>
        </w:rPr>
        <w:t>емые природные территории</w:t>
      </w:r>
      <w:r w:rsidR="0033592F" w:rsidRPr="0033592F">
        <w:rPr>
          <w:sz w:val="24"/>
          <w:szCs w:val="24"/>
        </w:rPr>
        <w:t>»</w:t>
      </w:r>
    </w:p>
    <w:p w:rsidR="00514763" w:rsidRDefault="00514763" w:rsidP="007A7386">
      <w:pPr>
        <w:jc w:val="both"/>
        <w:rPr>
          <w:sz w:val="24"/>
          <w:szCs w:val="24"/>
          <w:u w:val="single"/>
        </w:rPr>
      </w:pPr>
    </w:p>
    <w:p w:rsidR="00FA4575" w:rsidRDefault="00514763" w:rsidP="00FA4575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Практическая работа №1</w:t>
      </w:r>
      <w:r w:rsidRPr="00FA4575">
        <w:rPr>
          <w:sz w:val="24"/>
          <w:szCs w:val="24"/>
        </w:rPr>
        <w:t>.</w:t>
      </w:r>
      <w:r w:rsidR="00FA4575" w:rsidRPr="00FA4575">
        <w:rPr>
          <w:sz w:val="24"/>
          <w:szCs w:val="24"/>
        </w:rPr>
        <w:t xml:space="preserve"> </w:t>
      </w:r>
      <w:r w:rsidR="00FA4575" w:rsidRPr="00FA4575">
        <w:rPr>
          <w:i/>
          <w:sz w:val="24"/>
          <w:szCs w:val="24"/>
        </w:rPr>
        <w:t>Зонирование ООПТ в России</w:t>
      </w:r>
      <w:r w:rsidR="006024F4">
        <w:rPr>
          <w:i/>
          <w:sz w:val="24"/>
          <w:szCs w:val="24"/>
        </w:rPr>
        <w:t xml:space="preserve"> и мире</w:t>
      </w:r>
      <w:r w:rsidR="00FA4575">
        <w:rPr>
          <w:sz w:val="24"/>
          <w:szCs w:val="24"/>
        </w:rPr>
        <w:t xml:space="preserve">. </w:t>
      </w:r>
    </w:p>
    <w:p w:rsidR="00FA4575" w:rsidRDefault="00FA4575" w:rsidP="00FA4575">
      <w:pPr>
        <w:jc w:val="both"/>
        <w:rPr>
          <w:sz w:val="24"/>
          <w:szCs w:val="24"/>
          <w:shd w:val="clear" w:color="auto" w:fill="F7F7F9"/>
        </w:rPr>
      </w:pPr>
      <w:r>
        <w:rPr>
          <w:sz w:val="24"/>
          <w:szCs w:val="24"/>
        </w:rPr>
        <w:t>Изучите теоретические основы темы. На примере одного из заповедников или национальных парков России покажите особенности зонирования</w:t>
      </w:r>
      <w:r w:rsidR="00B35F6A">
        <w:rPr>
          <w:sz w:val="24"/>
          <w:szCs w:val="24"/>
        </w:rPr>
        <w:t>. Ответ представьте в виде картосхемы данной территории, краткого описания каждой зоны с примерами.  Сделайте выводы.</w:t>
      </w:r>
    </w:p>
    <w:p w:rsidR="00FA4575" w:rsidRPr="00FA4575" w:rsidRDefault="00FA4575" w:rsidP="007A7386">
      <w:pPr>
        <w:jc w:val="both"/>
        <w:rPr>
          <w:sz w:val="24"/>
          <w:szCs w:val="24"/>
        </w:rPr>
      </w:pPr>
    </w:p>
    <w:p w:rsidR="00FA4575" w:rsidRDefault="00514763" w:rsidP="007A7386">
      <w:pPr>
        <w:jc w:val="both"/>
        <w:rPr>
          <w:sz w:val="24"/>
          <w:szCs w:val="24"/>
        </w:rPr>
      </w:pPr>
      <w:r w:rsidRPr="00514763">
        <w:rPr>
          <w:sz w:val="24"/>
          <w:szCs w:val="24"/>
          <w:u w:val="single"/>
        </w:rPr>
        <w:t>Практическая работа №2.</w:t>
      </w:r>
      <w:r>
        <w:rPr>
          <w:sz w:val="24"/>
          <w:szCs w:val="24"/>
        </w:rPr>
        <w:t xml:space="preserve"> </w:t>
      </w:r>
      <w:r w:rsidR="00FA4575" w:rsidRPr="00FA4575">
        <w:rPr>
          <w:i/>
          <w:sz w:val="24"/>
          <w:szCs w:val="24"/>
        </w:rPr>
        <w:t>ООПТ Нижегородской области</w:t>
      </w:r>
      <w:r w:rsidR="00FA4575">
        <w:rPr>
          <w:sz w:val="24"/>
          <w:szCs w:val="24"/>
        </w:rPr>
        <w:t>.</w:t>
      </w:r>
    </w:p>
    <w:p w:rsidR="00976CE2" w:rsidRDefault="007A7386" w:rsidP="007A7386">
      <w:pPr>
        <w:jc w:val="both"/>
        <w:rPr>
          <w:sz w:val="24"/>
          <w:szCs w:val="24"/>
        </w:rPr>
      </w:pPr>
      <w:r>
        <w:rPr>
          <w:sz w:val="24"/>
          <w:szCs w:val="24"/>
        </w:rPr>
        <w:t>На основе статистических данных таблицы сделать столбиковую диаграмму «Количество и общая площадь ООПТ в муниципальных районах и городских округах Нижегородской области»</w:t>
      </w:r>
      <w:r w:rsidR="00514763">
        <w:rPr>
          <w:sz w:val="24"/>
          <w:szCs w:val="24"/>
        </w:rPr>
        <w:t>. Диаграмму проанализировать и делать вывод.</w:t>
      </w:r>
    </w:p>
    <w:p w:rsidR="00514763" w:rsidRPr="00514763" w:rsidRDefault="00514763" w:rsidP="00514763">
      <w:pPr>
        <w:pStyle w:val="2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bookmarkStart w:id="1" w:name="_Toc496626136"/>
      <w:bookmarkStart w:id="2" w:name="_Toc496685036"/>
      <w:r w:rsidRPr="00514763">
        <w:rPr>
          <w:rFonts w:ascii="Times New Roman" w:hAnsi="Times New Roman" w:cs="Times New Roman"/>
          <w:sz w:val="16"/>
          <w:szCs w:val="16"/>
        </w:rPr>
        <w:t>Государственные природные заповедники</w:t>
      </w:r>
      <w:bookmarkEnd w:id="1"/>
      <w:bookmarkEnd w:id="2"/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13141" w:type="dxa"/>
        <w:tblInd w:w="-8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205"/>
        <w:gridCol w:w="1188"/>
        <w:gridCol w:w="1087"/>
        <w:gridCol w:w="1188"/>
        <w:gridCol w:w="1073"/>
        <w:gridCol w:w="1134"/>
        <w:gridCol w:w="2847"/>
        <w:gridCol w:w="1956"/>
      </w:tblGrid>
      <w:tr w:rsidR="00514763" w:rsidRPr="00514763" w:rsidTr="00514763">
        <w:trPr>
          <w:tblHeader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Район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Профиль</w:t>
            </w:r>
          </w:p>
        </w:tc>
      </w:tr>
      <w:tr w:rsidR="00514763" w:rsidRPr="00514763" w:rsidTr="00514763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877B6E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hyperlink r:id="rId8" w:history="1">
              <w:r w:rsidR="00514763" w:rsidRPr="00514763">
                <w:rPr>
                  <w:rStyle w:val="WW--"/>
                  <w:sz w:val="16"/>
                  <w:szCs w:val="16"/>
                </w:rPr>
                <w:t>Керженский</w:t>
              </w:r>
            </w:hyperlink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07.05.1993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46856,5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10660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Федеральное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Семёновский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биосферный</w:t>
            </w:r>
          </w:p>
        </w:tc>
      </w:tr>
    </w:tbl>
    <w:p w:rsidR="00514763" w:rsidRPr="00514763" w:rsidRDefault="00514763" w:rsidP="00514763">
      <w:pPr>
        <w:pStyle w:val="2"/>
        <w:widowControl w:val="0"/>
        <w:spacing w:line="23" w:lineRule="atLeast"/>
        <w:rPr>
          <w:rFonts w:ascii="Times New Roman" w:hAnsi="Times New Roman" w:cs="Times New Roman"/>
          <w:b/>
          <w:sz w:val="16"/>
          <w:szCs w:val="16"/>
        </w:rPr>
      </w:pPr>
      <w:bookmarkStart w:id="3" w:name=".D0.9F.D1.80.D0.B8.D1.80.D0.BE.D0.B4.D0."/>
      <w:bookmarkStart w:id="4" w:name="%25252525D0%252525259F%25252525D1%252525"/>
      <w:bookmarkEnd w:id="3"/>
    </w:p>
    <w:p w:rsidR="00514763" w:rsidRPr="00514763" w:rsidRDefault="00514763" w:rsidP="00514763">
      <w:pPr>
        <w:pStyle w:val="2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bookmarkStart w:id="5" w:name="_Toc496626137"/>
      <w:bookmarkStart w:id="6" w:name="_Toc496685037"/>
      <w:r w:rsidRPr="00514763">
        <w:rPr>
          <w:rFonts w:ascii="Times New Roman" w:hAnsi="Times New Roman" w:cs="Times New Roman"/>
          <w:sz w:val="16"/>
          <w:szCs w:val="16"/>
        </w:rPr>
        <w:t>Природные парки</w:t>
      </w:r>
      <w:bookmarkEnd w:id="5"/>
      <w:bookmarkEnd w:id="6"/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2191"/>
        <w:gridCol w:w="1187"/>
        <w:gridCol w:w="1088"/>
        <w:gridCol w:w="1125"/>
        <w:gridCol w:w="2017"/>
        <w:gridCol w:w="1701"/>
        <w:gridCol w:w="1701"/>
        <w:gridCol w:w="1985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lastRenderedPageBreak/>
              <w:t>№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Район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Профиль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Воскресенское </w:t>
            </w:r>
            <w:proofErr w:type="spellStart"/>
            <w:r w:rsidRPr="00514763">
              <w:rPr>
                <w:sz w:val="16"/>
                <w:szCs w:val="16"/>
              </w:rPr>
              <w:t>Поветлужье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10.06.2008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34983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Воскресенский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ландшафтный</w:t>
            </w:r>
          </w:p>
        </w:tc>
      </w:tr>
    </w:tbl>
    <w:p w:rsidR="00514763" w:rsidRPr="00514763" w:rsidRDefault="00514763" w:rsidP="00514763">
      <w:pPr>
        <w:pStyle w:val="2"/>
        <w:widowControl w:val="0"/>
        <w:spacing w:line="23" w:lineRule="atLeast"/>
        <w:rPr>
          <w:rFonts w:ascii="Times New Roman" w:hAnsi="Times New Roman" w:cs="Times New Roman"/>
          <w:b/>
          <w:sz w:val="16"/>
          <w:szCs w:val="16"/>
        </w:rPr>
      </w:pPr>
      <w:bookmarkStart w:id="7" w:name=".D0.93.D0.BE.D1.81.D1.83.D0.B4.D0.B0.D1."/>
      <w:bookmarkStart w:id="8" w:name="%25252525D0%2525252593%25252525D0%252525"/>
      <w:bookmarkEnd w:id="7"/>
    </w:p>
    <w:p w:rsidR="00514763" w:rsidRPr="00514763" w:rsidRDefault="00514763" w:rsidP="00514763">
      <w:pPr>
        <w:pStyle w:val="2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bookmarkStart w:id="9" w:name="_Toc496626138"/>
      <w:bookmarkStart w:id="10" w:name="_Toc496685038"/>
      <w:r w:rsidRPr="00514763">
        <w:rPr>
          <w:rFonts w:ascii="Times New Roman" w:hAnsi="Times New Roman" w:cs="Times New Roman"/>
          <w:sz w:val="16"/>
          <w:szCs w:val="16"/>
        </w:rPr>
        <w:t>Государственные заказники</w:t>
      </w:r>
      <w:bookmarkEnd w:id="9"/>
      <w:bookmarkEnd w:id="10"/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2199"/>
        <w:gridCol w:w="1187"/>
        <w:gridCol w:w="1088"/>
        <w:gridCol w:w="1125"/>
        <w:gridCol w:w="1845"/>
        <w:gridCol w:w="1701"/>
        <w:gridCol w:w="1842"/>
        <w:gridCol w:w="2127"/>
      </w:tblGrid>
      <w:tr w:rsidR="00514763" w:rsidRPr="00514763" w:rsidTr="005F1DCE">
        <w:trPr>
          <w:tblHeader/>
        </w:trPr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Профиль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Бутурлинский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20.03.1953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14700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Бутурлинский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биологический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Варнавинский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02.11.1993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36200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Варнавинский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Ичалковский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27.09.1971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1442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Бутурлинский</w:t>
            </w:r>
            <w:proofErr w:type="spellEnd"/>
            <w:r w:rsidRPr="00514763">
              <w:rPr>
                <w:sz w:val="16"/>
                <w:szCs w:val="16"/>
              </w:rPr>
              <w:t xml:space="preserve"> </w:t>
            </w:r>
            <w:proofErr w:type="spellStart"/>
            <w:r w:rsidRPr="00514763">
              <w:rPr>
                <w:sz w:val="16"/>
                <w:szCs w:val="16"/>
              </w:rPr>
              <w:t>Перевозский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 ландшафтный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Килемарский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24.08.2007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36876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Воскресенский </w:t>
            </w:r>
            <w:proofErr w:type="spellStart"/>
            <w:r w:rsidRPr="00514763">
              <w:rPr>
                <w:sz w:val="16"/>
                <w:szCs w:val="16"/>
              </w:rPr>
              <w:t>Шарангский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 ландшафтный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Кленовик</w:t>
            </w:r>
            <w:proofErr w:type="spellEnd"/>
            <w:r w:rsidRPr="00514763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16.01.1987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612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Ветлужский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Ковернинский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26.05.1969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21917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Ковернинский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Личадеевский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18.04.1996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Ардатовский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Мухтоловский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22.03.1994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9400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Ардатовский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Навашинский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24.02.1964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11309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Навашинский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 ландшафтный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Пижемский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30.10.1998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29680,2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Тоншаевский</w:t>
            </w:r>
            <w:proofErr w:type="spellEnd"/>
            <w:r w:rsidRPr="00514763">
              <w:rPr>
                <w:sz w:val="16"/>
                <w:szCs w:val="16"/>
              </w:rPr>
              <w:t xml:space="preserve"> </w:t>
            </w:r>
            <w:proofErr w:type="spellStart"/>
            <w:r w:rsidRPr="00514763">
              <w:rPr>
                <w:sz w:val="16"/>
                <w:szCs w:val="16"/>
              </w:rPr>
              <w:t>Шахунский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 ландшафтный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Пустынский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26.11.1984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6200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Арзамасский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биологический охотничий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Ситниковский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16.01.1987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г. Бор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биологический зоологический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Тонкинский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12.02.1997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2018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Тонкинский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Тумботинский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26.05.1992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10500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Павловский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комплексный</w:t>
            </w:r>
          </w:p>
        </w:tc>
      </w:tr>
      <w:tr w:rsidR="00514763" w:rsidRPr="00514763" w:rsidTr="005F1DCE"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Уразовский</w:t>
            </w:r>
            <w:proofErr w:type="spellEnd"/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26.11.1984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4500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Краснооктябрьский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биологический охотничий</w:t>
            </w:r>
          </w:p>
        </w:tc>
      </w:tr>
      <w:tr w:rsidR="00514763" w:rsidRPr="00514763" w:rsidTr="005F1DCE">
        <w:tc>
          <w:tcPr>
            <w:tcW w:w="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Д.-Константиновский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6200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Д.-Константиновский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Охотничий</w:t>
            </w:r>
          </w:p>
        </w:tc>
      </w:tr>
      <w:tr w:rsidR="00514763" w:rsidRPr="00514763" w:rsidTr="005F1DCE">
        <w:tc>
          <w:tcPr>
            <w:tcW w:w="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Михайловский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79900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Воротынский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Охотничий</w:t>
            </w:r>
          </w:p>
        </w:tc>
      </w:tr>
      <w:tr w:rsidR="00514763" w:rsidRPr="00514763" w:rsidTr="005F1DCE">
        <w:tc>
          <w:tcPr>
            <w:tcW w:w="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Керженский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31400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Семеновский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Охотничий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jc w:val="left"/>
        <w:rPr>
          <w:sz w:val="16"/>
          <w:szCs w:val="16"/>
          <w:lang w:val="en-US"/>
        </w:rPr>
      </w:pPr>
    </w:p>
    <w:p w:rsidR="00514763" w:rsidRPr="00514763" w:rsidRDefault="00514763" w:rsidP="00514763">
      <w:pPr>
        <w:pStyle w:val="2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bookmarkStart w:id="11" w:name="_Toc496626139"/>
      <w:bookmarkStart w:id="12" w:name="_Toc496685039"/>
      <w:bookmarkStart w:id="13" w:name="%25252525D0%252525259F%25252525D0%252525"/>
      <w:r w:rsidRPr="00514763">
        <w:rPr>
          <w:rFonts w:ascii="Times New Roman" w:hAnsi="Times New Roman" w:cs="Times New Roman"/>
          <w:sz w:val="16"/>
          <w:szCs w:val="16"/>
        </w:rPr>
        <w:t>Памятники природы</w:t>
      </w:r>
      <w:bookmarkEnd w:id="11"/>
      <w:bookmarkEnd w:id="12"/>
    </w:p>
    <w:p w:rsidR="00514763" w:rsidRPr="00514763" w:rsidRDefault="00877B6E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hyperlink r:id="rId9" w:history="1">
        <w:bookmarkStart w:id="14" w:name="_Toc496626140"/>
        <w:bookmarkStart w:id="15" w:name="_Toc496685040"/>
        <w:r w:rsidR="00514763" w:rsidRPr="00514763">
          <w:rPr>
            <w:rStyle w:val="WW--"/>
            <w:rFonts w:ascii="Times New Roman" w:hAnsi="Times New Roman" w:cs="Times New Roman"/>
            <w:color w:val="auto"/>
            <w:sz w:val="16"/>
            <w:szCs w:val="16"/>
          </w:rPr>
          <w:t>Городской округ город Нижний Новгород</w:t>
        </w:r>
        <w:bookmarkEnd w:id="14"/>
        <w:bookmarkEnd w:id="15"/>
      </w:hyperlink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-5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3912"/>
        <w:gridCol w:w="1299"/>
        <w:gridCol w:w="1559"/>
        <w:gridCol w:w="1843"/>
        <w:gridCol w:w="1984"/>
        <w:gridCol w:w="1985"/>
      </w:tblGrid>
      <w:tr w:rsidR="00514763" w:rsidRPr="00514763" w:rsidTr="005F1DCE">
        <w:trPr>
          <w:tblHeader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Профиль</w:t>
            </w: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Ботанический сад Нижегородского государственного университета </w:t>
            </w:r>
            <w:proofErr w:type="spellStart"/>
            <w:r w:rsidRPr="00514763">
              <w:rPr>
                <w:sz w:val="16"/>
                <w:szCs w:val="16"/>
              </w:rPr>
              <w:t>им.Н.И.Лобачевского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56,9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Гнилицкие</w:t>
            </w:r>
            <w:proofErr w:type="spellEnd"/>
            <w:r w:rsidRPr="00514763">
              <w:rPr>
                <w:sz w:val="16"/>
                <w:szCs w:val="16"/>
              </w:rPr>
              <w:t xml:space="preserve"> дачи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456,0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ландшафтный</w:t>
            </w: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877B6E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hyperlink r:id="rId10" w:history="1">
              <w:r w:rsidR="00514763" w:rsidRPr="00514763">
                <w:rPr>
                  <w:rStyle w:val="WW--"/>
                  <w:sz w:val="16"/>
                  <w:szCs w:val="16"/>
                </w:rPr>
                <w:t>Два дуба-долгожителя по ул. Белинского, 86</w:t>
              </w:r>
            </w:hyperlink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10.02.1983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Два тополя-долгожителя по ул. Чкалова, 11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10.03.1983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Доскинские</w:t>
            </w:r>
            <w:proofErr w:type="spellEnd"/>
            <w:r w:rsidRPr="00514763">
              <w:rPr>
                <w:sz w:val="16"/>
                <w:szCs w:val="16"/>
              </w:rPr>
              <w:t xml:space="preserve"> дачи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199,5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Дуб-долгожитель по ул. Коминтерна - </w:t>
            </w:r>
            <w:proofErr w:type="gramStart"/>
            <w:r w:rsidRPr="00514763">
              <w:rPr>
                <w:sz w:val="16"/>
                <w:szCs w:val="16"/>
              </w:rPr>
              <w:t>Новосибирской</w:t>
            </w:r>
            <w:proofErr w:type="gram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29.12.2001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Дубовая аллея в Кузнечихе-1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29.12.2001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Дубово-лиственничный массив, </w:t>
            </w:r>
            <w:proofErr w:type="spellStart"/>
            <w:r w:rsidRPr="00514763">
              <w:rPr>
                <w:sz w:val="16"/>
                <w:szCs w:val="16"/>
              </w:rPr>
              <w:t>Анкудиновское</w:t>
            </w:r>
            <w:proofErr w:type="spellEnd"/>
            <w:r w:rsidRPr="00514763">
              <w:rPr>
                <w:sz w:val="16"/>
                <w:szCs w:val="16"/>
              </w:rPr>
              <w:t xml:space="preserve"> шоссе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24.01.1985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местное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Дубрава ботанического сада университета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Дубрава по проспекту Гагарина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24.01.1985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Ель колючая по ул. Короленко, 42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10.02.1983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Железнодорожные дачи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1 034,9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Зеленый Город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4 362,1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Копосовская</w:t>
            </w:r>
            <w:proofErr w:type="spellEnd"/>
            <w:r w:rsidRPr="00514763">
              <w:rPr>
                <w:sz w:val="16"/>
                <w:szCs w:val="16"/>
              </w:rPr>
              <w:t xml:space="preserve"> дубрава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23.10.1980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103,0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Лиственница лировидной формы по улице </w:t>
            </w:r>
            <w:proofErr w:type="spellStart"/>
            <w:r w:rsidRPr="00514763">
              <w:rPr>
                <w:sz w:val="16"/>
                <w:szCs w:val="16"/>
              </w:rPr>
              <w:t>Красноводской</w:t>
            </w:r>
            <w:proofErr w:type="spellEnd"/>
            <w:r w:rsidRPr="00514763">
              <w:rPr>
                <w:sz w:val="16"/>
                <w:szCs w:val="16"/>
              </w:rPr>
              <w:t>, 12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29.12.2001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Лиственница сибирская на углу ул. </w:t>
            </w:r>
            <w:proofErr w:type="spellStart"/>
            <w:r w:rsidRPr="00514763">
              <w:rPr>
                <w:sz w:val="16"/>
                <w:szCs w:val="16"/>
              </w:rPr>
              <w:t>Ошарской</w:t>
            </w:r>
            <w:proofErr w:type="spellEnd"/>
            <w:r w:rsidRPr="00514763">
              <w:rPr>
                <w:sz w:val="16"/>
                <w:szCs w:val="16"/>
              </w:rPr>
              <w:t xml:space="preserve"> и ул. Белинского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10.02.1983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Лиственница-долгожитель по улице Минина, 20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10.02.1983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Лиственничная обсадка по ул. </w:t>
            </w:r>
            <w:proofErr w:type="spellStart"/>
            <w:r w:rsidRPr="00514763">
              <w:rPr>
                <w:sz w:val="16"/>
                <w:szCs w:val="16"/>
              </w:rPr>
              <w:t>КИМа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29.12.2001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Лиственничный массив, </w:t>
            </w:r>
            <w:proofErr w:type="spellStart"/>
            <w:r w:rsidRPr="00514763">
              <w:rPr>
                <w:sz w:val="16"/>
                <w:szCs w:val="16"/>
              </w:rPr>
              <w:t>Анкудиновское</w:t>
            </w:r>
            <w:proofErr w:type="spellEnd"/>
            <w:r w:rsidRPr="00514763">
              <w:rPr>
                <w:sz w:val="16"/>
                <w:szCs w:val="16"/>
              </w:rPr>
              <w:t xml:space="preserve"> шоссе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24.01.1985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местное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Малиновая гряда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215,5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Малышевские гривы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149,6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ландшафтный</w:t>
            </w: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Маньчжурский орех на углу ул. </w:t>
            </w:r>
            <w:proofErr w:type="spellStart"/>
            <w:r w:rsidRPr="00514763">
              <w:rPr>
                <w:sz w:val="16"/>
                <w:szCs w:val="16"/>
              </w:rPr>
              <w:t>Ошарской</w:t>
            </w:r>
            <w:proofErr w:type="spellEnd"/>
            <w:r w:rsidRPr="00514763">
              <w:rPr>
                <w:sz w:val="16"/>
                <w:szCs w:val="16"/>
              </w:rPr>
              <w:t xml:space="preserve"> ул. </w:t>
            </w:r>
            <w:proofErr w:type="spellStart"/>
            <w:r w:rsidRPr="00514763">
              <w:rPr>
                <w:sz w:val="16"/>
                <w:szCs w:val="16"/>
              </w:rPr>
              <w:lastRenderedPageBreak/>
              <w:t>Невзоровых</w:t>
            </w:r>
            <w:proofErr w:type="spellEnd"/>
            <w:r w:rsidRPr="00514763">
              <w:rPr>
                <w:sz w:val="16"/>
                <w:szCs w:val="16"/>
              </w:rPr>
              <w:t>, 46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lastRenderedPageBreak/>
              <w:t>29.12.2001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lastRenderedPageBreak/>
              <w:t>26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Больничное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24.06.1981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Вторчермета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24.06.1981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Мещерское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24.06.1981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у п. </w:t>
            </w:r>
            <w:proofErr w:type="gramStart"/>
            <w:r w:rsidRPr="00514763">
              <w:rPr>
                <w:sz w:val="16"/>
                <w:szCs w:val="16"/>
              </w:rPr>
              <w:t>Сортировочный</w:t>
            </w:r>
            <w:proofErr w:type="gram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24.06.1981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Орех маньчжурский (два дерева) по ул. </w:t>
            </w:r>
            <w:proofErr w:type="gramStart"/>
            <w:r w:rsidRPr="00514763">
              <w:rPr>
                <w:sz w:val="16"/>
                <w:szCs w:val="16"/>
              </w:rPr>
              <w:t>Новой</w:t>
            </w:r>
            <w:proofErr w:type="gramEnd"/>
            <w:r w:rsidRPr="00514763">
              <w:rPr>
                <w:sz w:val="16"/>
                <w:szCs w:val="16"/>
              </w:rPr>
              <w:t>, 10а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10.02.1983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областной психоневрологической больницы №1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24.01.1985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Рядовая обсадка тополе</w:t>
            </w:r>
            <w:proofErr w:type="gramStart"/>
            <w:r w:rsidRPr="00514763">
              <w:rPr>
                <w:sz w:val="16"/>
                <w:szCs w:val="16"/>
              </w:rPr>
              <w:t>й-</w:t>
            </w:r>
            <w:proofErr w:type="gramEnd"/>
            <w:r w:rsidRPr="00514763">
              <w:rPr>
                <w:sz w:val="16"/>
                <w:szCs w:val="16"/>
              </w:rPr>
              <w:t xml:space="preserve"> долгожителей по ул. 40 лет Октября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24.01.1985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местное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Смирновские дачи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ландшафтный</w:t>
            </w: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Сосна </w:t>
            </w:r>
            <w:proofErr w:type="spellStart"/>
            <w:r w:rsidRPr="00514763">
              <w:rPr>
                <w:sz w:val="16"/>
                <w:szCs w:val="16"/>
              </w:rPr>
              <w:t>Веймутова</w:t>
            </w:r>
            <w:proofErr w:type="spellEnd"/>
            <w:r w:rsidRPr="00514763">
              <w:rPr>
                <w:sz w:val="16"/>
                <w:szCs w:val="16"/>
              </w:rPr>
              <w:t xml:space="preserve"> по ул. ул. Минина, 17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10.02.1983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Старое дерево дуба около музея Домик Каширина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29.12.2001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Старое дерево дуба по ул. </w:t>
            </w:r>
            <w:proofErr w:type="gramStart"/>
            <w:r w:rsidRPr="00514763">
              <w:rPr>
                <w:sz w:val="16"/>
                <w:szCs w:val="16"/>
              </w:rPr>
              <w:t>Студеной</w:t>
            </w:r>
            <w:proofErr w:type="gramEnd"/>
            <w:r w:rsidRPr="00514763">
              <w:rPr>
                <w:sz w:val="16"/>
                <w:szCs w:val="16"/>
              </w:rPr>
              <w:t>, 10а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29.12.2001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Стригинский</w:t>
            </w:r>
            <w:proofErr w:type="spellEnd"/>
            <w:r w:rsidRPr="00514763">
              <w:rPr>
                <w:sz w:val="16"/>
                <w:szCs w:val="16"/>
              </w:rPr>
              <w:t xml:space="preserve"> бор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170,9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ландшафтный</w:t>
            </w: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39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Таланова</w:t>
            </w:r>
            <w:proofErr w:type="spellEnd"/>
            <w:r w:rsidRPr="00514763">
              <w:rPr>
                <w:sz w:val="16"/>
                <w:szCs w:val="16"/>
              </w:rPr>
              <w:t xml:space="preserve"> роща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40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Тополь-долгожитель на пересечении улиц Октябрьской Революции и Чкалова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10.03.1983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Тополь-долгожитель по улице Минина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10.02.1983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местное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Урочище </w:t>
            </w:r>
            <w:proofErr w:type="spellStart"/>
            <w:r w:rsidRPr="00514763">
              <w:rPr>
                <w:sz w:val="16"/>
                <w:szCs w:val="16"/>
              </w:rPr>
              <w:t>Слуда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Щелоковский</w:t>
            </w:r>
            <w:proofErr w:type="spellEnd"/>
            <w:r w:rsidRPr="00514763">
              <w:rPr>
                <w:sz w:val="16"/>
                <w:szCs w:val="16"/>
              </w:rPr>
              <w:t xml:space="preserve"> хутор (включая лесной массив Марьина роща)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339,6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</w:tbl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b/>
          <w:sz w:val="16"/>
          <w:szCs w:val="16"/>
        </w:rPr>
      </w:pPr>
    </w:p>
    <w:p w:rsidR="00514763" w:rsidRPr="00514763" w:rsidRDefault="00877B6E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hyperlink r:id="rId11" w:history="1">
        <w:bookmarkStart w:id="16" w:name="_Toc496626141"/>
        <w:bookmarkStart w:id="17" w:name="_Toc496685041"/>
        <w:r w:rsidR="00514763" w:rsidRPr="00514763">
          <w:rPr>
            <w:rStyle w:val="WW--"/>
            <w:rFonts w:ascii="Times New Roman" w:hAnsi="Times New Roman" w:cs="Times New Roman"/>
            <w:color w:val="auto"/>
            <w:sz w:val="16"/>
            <w:szCs w:val="16"/>
          </w:rPr>
          <w:t>Городской округ город Арзамас</w:t>
        </w:r>
        <w:bookmarkEnd w:id="16"/>
        <w:bookmarkEnd w:id="17"/>
      </w:hyperlink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42"/>
        <w:gridCol w:w="2068"/>
        <w:gridCol w:w="1443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bCs w:val="0"/>
                <w:sz w:val="16"/>
                <w:szCs w:val="16"/>
              </w:rPr>
            </w:pPr>
            <w:r w:rsidRPr="00514763">
              <w:rPr>
                <w:b w:val="0"/>
                <w:bCs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Профиль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Смирновский пруд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05.04.1977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Березовая роща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05.04.1977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36,0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местное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Дендрарий г. Арзамаса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05.04.1977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</w:tbl>
    <w:bookmarkStart w:id="18" w:name=".D0.93.D0.BE.D1.80.D0.BE.D0.B4.D1.81.D0."/>
    <w:bookmarkEnd w:id="18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"https://ru.wikipedia.org/wiki/Саров"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9" w:name="_Toc496685042"/>
      <w:bookmarkStart w:id="20" w:name="_Toc496626142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Городской округ город Саров</w:t>
      </w:r>
      <w:bookmarkEnd w:id="19"/>
      <w:bookmarkEnd w:id="20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443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Профиль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Дальняя и Ближняя Пустыньки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280,0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Заливной луг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Монастырский </w:t>
            </w:r>
            <w:proofErr w:type="spellStart"/>
            <w:r w:rsidRPr="00514763">
              <w:rPr>
                <w:sz w:val="16"/>
                <w:szCs w:val="16"/>
              </w:rPr>
              <w:t>Шилокшанский</w:t>
            </w:r>
            <w:proofErr w:type="spellEnd"/>
            <w:r w:rsidRPr="00514763">
              <w:rPr>
                <w:sz w:val="16"/>
                <w:szCs w:val="16"/>
              </w:rPr>
              <w:t xml:space="preserve"> прудок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4,9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Монастырский пруд </w:t>
            </w:r>
            <w:proofErr w:type="spellStart"/>
            <w:r w:rsidRPr="00514763">
              <w:rPr>
                <w:sz w:val="16"/>
                <w:szCs w:val="16"/>
              </w:rPr>
              <w:t>Варламовский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27,2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Монастырский пруд Протяжка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91,2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Монастырское урочище </w:t>
            </w:r>
            <w:proofErr w:type="spellStart"/>
            <w:r w:rsidRPr="00514763">
              <w:rPr>
                <w:sz w:val="16"/>
                <w:szCs w:val="16"/>
              </w:rPr>
              <w:t>Сысовский</w:t>
            </w:r>
            <w:proofErr w:type="spellEnd"/>
            <w:r w:rsidRPr="00514763">
              <w:rPr>
                <w:sz w:val="16"/>
                <w:szCs w:val="16"/>
              </w:rPr>
              <w:t xml:space="preserve"> кордон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4,7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Монастырское урочище Филипповка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243,0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Саровские серебряные ключи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38,0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Шилокшанский</w:t>
            </w:r>
            <w:proofErr w:type="spellEnd"/>
            <w:r w:rsidRPr="00514763">
              <w:rPr>
                <w:sz w:val="16"/>
                <w:szCs w:val="16"/>
              </w:rPr>
              <w:t xml:space="preserve"> прудок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Эрзянское священное урочище </w:t>
            </w:r>
            <w:proofErr w:type="spellStart"/>
            <w:r w:rsidRPr="00514763">
              <w:rPr>
                <w:sz w:val="16"/>
                <w:szCs w:val="16"/>
              </w:rPr>
              <w:t>Кереметь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09.03.1999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7,4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</w:tr>
    </w:tbl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b/>
          <w:sz w:val="16"/>
          <w:szCs w:val="16"/>
        </w:rPr>
      </w:pPr>
    </w:p>
    <w:bookmarkStart w:id="21" w:name=".D0.90.D1.80.D0.B4.D0.B0.D1.82.D0.BE.D0."/>
    <w:bookmarkStart w:id="22" w:name="%25252525D0%2525252590%25252525D1%252525"/>
    <w:bookmarkEnd w:id="21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"https://ru.wikipedia.org/wiki/Ардатовский_район_(Нижегородская_область)"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23" w:name="_Toc496685043"/>
      <w:bookmarkStart w:id="24" w:name="_Toc496626143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Ардатовский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23"/>
      <w:bookmarkEnd w:id="24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843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Балахонинская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пещера (</w:t>
            </w:r>
            <w:proofErr w:type="spellStart"/>
            <w:r w:rsidRPr="00514763">
              <w:rPr>
                <w:sz w:val="16"/>
                <w:szCs w:val="16"/>
              </w:rPr>
              <w:t>Балахонихинская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пещера)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15.03.1994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52,3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Пустынное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15.03.1994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224,2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115,7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Светлое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15.03.1994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84,0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302,4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в кварталах 25, 26, 33, 34 </w:t>
            </w:r>
            <w:proofErr w:type="spellStart"/>
            <w:r w:rsidRPr="00514763">
              <w:rPr>
                <w:sz w:val="16"/>
                <w:szCs w:val="16"/>
              </w:rPr>
              <w:t>Балахонихинского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15.03.1994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31,3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143,4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Большое (Пустынное)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45,6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63,3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Комсомольское (Пионерское)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6,4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36,1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Нуксинское</w:t>
            </w:r>
            <w:proofErr w:type="spellEnd"/>
            <w:r w:rsidRPr="00514763">
              <w:rPr>
                <w:sz w:val="16"/>
                <w:szCs w:val="16"/>
              </w:rPr>
              <w:t xml:space="preserve"> (Озеро </w:t>
            </w:r>
            <w:proofErr w:type="spellStart"/>
            <w:r w:rsidRPr="00514763">
              <w:rPr>
                <w:sz w:val="16"/>
                <w:szCs w:val="16"/>
              </w:rPr>
              <w:t>Нуксенское</w:t>
            </w:r>
            <w:proofErr w:type="spellEnd"/>
            <w:r w:rsidRPr="00514763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15,1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56,6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Чарское</w:t>
            </w:r>
            <w:proofErr w:type="spellEnd"/>
            <w:r w:rsidRPr="00514763">
              <w:rPr>
                <w:sz w:val="16"/>
                <w:szCs w:val="16"/>
              </w:rPr>
              <w:t xml:space="preserve"> и прилегающий лесной массив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195,9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</w:t>
            </w:r>
            <w:proofErr w:type="spellStart"/>
            <w:r w:rsidRPr="00514763">
              <w:rPr>
                <w:sz w:val="16"/>
                <w:szCs w:val="16"/>
              </w:rPr>
              <w:t>р.п</w:t>
            </w:r>
            <w:proofErr w:type="spellEnd"/>
            <w:r w:rsidRPr="00514763">
              <w:rPr>
                <w:sz w:val="16"/>
                <w:szCs w:val="16"/>
              </w:rPr>
              <w:t>. Ардатова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у п. Мыза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Парк-сад д. </w:t>
            </w:r>
            <w:proofErr w:type="spellStart"/>
            <w:r w:rsidRPr="00514763">
              <w:rPr>
                <w:sz w:val="16"/>
                <w:szCs w:val="16"/>
              </w:rPr>
              <w:t>Четвертово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леса и лугов по р. </w:t>
            </w:r>
            <w:proofErr w:type="spellStart"/>
            <w:r w:rsidRPr="00514763">
              <w:rPr>
                <w:sz w:val="16"/>
                <w:szCs w:val="16"/>
              </w:rPr>
              <w:t>Ломовке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15.03.1994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488,4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550,6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хвойно-широколиственных лесов около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>. Березовка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15.03.1994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129,4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169,4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хвойно-широколиственного леса около с. </w:t>
            </w:r>
            <w:proofErr w:type="spellStart"/>
            <w:r w:rsidRPr="00514763">
              <w:rPr>
                <w:sz w:val="16"/>
                <w:szCs w:val="16"/>
              </w:rPr>
              <w:t>Сиязьма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15.03.1994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20,6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хвойно-широколиственного леса около с. </w:t>
            </w:r>
            <w:proofErr w:type="spellStart"/>
            <w:r w:rsidRPr="00514763">
              <w:rPr>
                <w:sz w:val="16"/>
                <w:szCs w:val="16"/>
              </w:rPr>
              <w:t>Туркуши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15.03.1994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103,8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212,4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jc w:val="both"/>
        <w:rPr>
          <w:sz w:val="16"/>
          <w:szCs w:val="16"/>
        </w:rPr>
      </w:pPr>
      <w:r w:rsidRPr="00514763">
        <w:rPr>
          <w:b w:val="0"/>
          <w:sz w:val="16"/>
          <w:szCs w:val="16"/>
          <w:u w:val="none"/>
        </w:rPr>
        <w:t xml:space="preserve">Памятник природы "Болото Светлое" обладает международным статусом и является </w:t>
      </w:r>
      <w:hyperlink r:id="rId12" w:history="1">
        <w:r w:rsidRPr="00514763">
          <w:rPr>
            <w:rStyle w:val="WW--"/>
            <w:b w:val="0"/>
            <w:sz w:val="16"/>
            <w:szCs w:val="16"/>
            <w:u w:val="none"/>
          </w:rPr>
          <w:t>водно-болотным угодьем международного значения</w:t>
        </w:r>
      </w:hyperlink>
      <w:r w:rsidRPr="00514763">
        <w:rPr>
          <w:b w:val="0"/>
          <w:sz w:val="16"/>
          <w:szCs w:val="16"/>
          <w:u w:val="none"/>
        </w:rPr>
        <w:t>.</w:t>
      </w:r>
    </w:p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b/>
          <w:sz w:val="16"/>
          <w:szCs w:val="16"/>
        </w:rPr>
      </w:pPr>
    </w:p>
    <w:bookmarkStart w:id="25" w:name=".D0.90.D1.80.D0.B7.D0.B0.D0.BC.D0.B0.D1."/>
    <w:bookmarkEnd w:id="22"/>
    <w:bookmarkEnd w:id="25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"https://ru.wikipedia.org/wiki/Арзамасский_район"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26" w:name="_Toc496685044"/>
      <w:bookmarkStart w:id="27" w:name="_Toc496626144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Арзамасский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26"/>
      <w:bookmarkEnd w:id="27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Козье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35,3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80,6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Мостовое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27,3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87,9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Пустынские озера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300,0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Роща Высокая гора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05.04.1977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51,0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28" w:name=".D0.91.D0.B0.D0.BB.D0.B0.D1.85.D0.BD.D0."/>
    <w:bookmarkStart w:id="29" w:name="%25252525D0%2525252591%25252525D0%252525"/>
    <w:bookmarkEnd w:id="28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"https://ru.wikipedia.org/wiki/Балахнинский_район"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30" w:name="_Toc496685045"/>
      <w:bookmarkStart w:id="31" w:name="_Toc496626145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Балахнинский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30"/>
      <w:bookmarkEnd w:id="31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Семиречье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691,3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по рекам Черной и Пройме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599,0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Боровское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17.08.1976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49,0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32" w:name=".D0.91.D0.BE.D0.B3.D0.BE.D1.80.D0.BE.D0."/>
    <w:bookmarkEnd w:id="32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"https://ru.wikipedia.org/wiki/Богородский_район_(Нижегородская_область)"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33" w:name="_Toc496685046"/>
      <w:bookmarkStart w:id="34" w:name="_Toc496626146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Богородский район</w:t>
      </w:r>
      <w:bookmarkEnd w:id="33"/>
      <w:bookmarkEnd w:id="34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Круглое Дальнее </w:t>
            </w:r>
            <w:proofErr w:type="gramStart"/>
            <w:r w:rsidRPr="00514763">
              <w:rPr>
                <w:sz w:val="16"/>
                <w:szCs w:val="16"/>
              </w:rPr>
              <w:t>у</w:t>
            </w:r>
            <w:proofErr w:type="gramEnd"/>
            <w:r w:rsidRPr="00514763">
              <w:rPr>
                <w:sz w:val="16"/>
                <w:szCs w:val="16"/>
              </w:rPr>
              <w:t xml:space="preserve"> с. Теряево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03.11.1980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д. </w:t>
            </w:r>
            <w:proofErr w:type="spellStart"/>
            <w:r w:rsidRPr="00514763">
              <w:rPr>
                <w:sz w:val="16"/>
                <w:szCs w:val="16"/>
              </w:rPr>
              <w:t>Лазарево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03.11.1980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д. </w:t>
            </w:r>
            <w:proofErr w:type="spellStart"/>
            <w:r w:rsidRPr="00514763">
              <w:rPr>
                <w:sz w:val="16"/>
                <w:szCs w:val="16"/>
              </w:rPr>
              <w:t>Савелово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03.11.1980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и система прудов д. </w:t>
            </w:r>
            <w:proofErr w:type="spellStart"/>
            <w:r w:rsidRPr="00514763">
              <w:rPr>
                <w:sz w:val="16"/>
                <w:szCs w:val="16"/>
              </w:rPr>
              <w:t>Кудрешки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03.11.1980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и усадьба с. </w:t>
            </w:r>
            <w:proofErr w:type="spellStart"/>
            <w:r w:rsidRPr="00514763">
              <w:rPr>
                <w:sz w:val="16"/>
                <w:szCs w:val="16"/>
              </w:rPr>
              <w:t>Подвязье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03.11.1980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</w:t>
            </w:r>
            <w:proofErr w:type="spellStart"/>
            <w:r w:rsidRPr="00514763">
              <w:rPr>
                <w:sz w:val="16"/>
                <w:szCs w:val="16"/>
              </w:rPr>
              <w:t>Лукино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03.11.1980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13,2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с. Шапкино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03.11.1980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Парки г. Богородска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03.11.1980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Территория затона </w:t>
            </w:r>
            <w:proofErr w:type="gramStart"/>
            <w:r w:rsidRPr="00514763">
              <w:rPr>
                <w:sz w:val="16"/>
                <w:szCs w:val="16"/>
              </w:rPr>
              <w:t>Окский</w:t>
            </w:r>
            <w:proofErr w:type="gramEnd"/>
            <w:r w:rsidRPr="00514763">
              <w:rPr>
                <w:sz w:val="16"/>
                <w:szCs w:val="16"/>
              </w:rPr>
              <w:t xml:space="preserve"> - д. Оленино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455,0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Эрзянская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Касанихинское</w:t>
            </w:r>
            <w:proofErr w:type="spellEnd"/>
            <w:r w:rsidRPr="00514763">
              <w:rPr>
                <w:sz w:val="16"/>
                <w:szCs w:val="16"/>
              </w:rPr>
              <w:t xml:space="preserve"> мольбище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Эрзянское священное урочище Мольбище у д. </w:t>
            </w:r>
            <w:proofErr w:type="spellStart"/>
            <w:r w:rsidRPr="00514763">
              <w:rPr>
                <w:sz w:val="16"/>
                <w:szCs w:val="16"/>
              </w:rPr>
              <w:t>Инютино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35" w:name=".D0.91.D0.BE.D0.BB.D1.8C.D1.88.D0.B5.D0."/>
    <w:bookmarkEnd w:id="29"/>
    <w:bookmarkEnd w:id="35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"https://ru.wikipedia.org/wiki/Большеболдинский_район"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36" w:name="_Toc496685047"/>
      <w:bookmarkStart w:id="37" w:name="_Toc496626147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Большеболдинский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36"/>
      <w:bookmarkEnd w:id="37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(липовая аллея) с. </w:t>
            </w:r>
            <w:proofErr w:type="spellStart"/>
            <w:r w:rsidRPr="00514763">
              <w:rPr>
                <w:sz w:val="16"/>
                <w:szCs w:val="16"/>
              </w:rPr>
              <w:t>Апраксино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19.11.1979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и система прудов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>. Новая Слобода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19.11.1979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с. Черновское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19.11.1979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38" w:name=".D0.91.D1.83.D1.82.D1.83.D1.80.D0.BB.D0."/>
    <w:bookmarkStart w:id="39" w:name="%25252525D0%2525252591%25252525D1%252525"/>
    <w:bookmarkEnd w:id="38"/>
    <w:bookmarkEnd w:id="39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"https://ru.wikipedia.org/wiki/Бутурлинский_район"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40" w:name="_Toc496685048"/>
      <w:bookmarkStart w:id="41" w:name="_Toc496626148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Бутурлинский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40"/>
      <w:bookmarkEnd w:id="41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lastRenderedPageBreak/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Борнуковская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пещера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Дубрава около с. </w:t>
            </w:r>
            <w:proofErr w:type="spellStart"/>
            <w:r w:rsidRPr="00514763">
              <w:rPr>
                <w:sz w:val="16"/>
                <w:szCs w:val="16"/>
              </w:rPr>
              <w:t>Тарталей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608,0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Заболоченная пойма р. Пьяны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15.05.1973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5 000,0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Красное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38,0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88,3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Чембасовское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17.08.1976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37,0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112,0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42" w:name=".D0.92.D0.B0.D0.B4.D1.81.D0.BA.D0.B8.D0."/>
    <w:bookmarkStart w:id="43" w:name="%25252525D0%2525252592%25252525D0%252525"/>
    <w:bookmarkEnd w:id="42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"https://ru.wikipedia.org/wiki/Вадский_район"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44" w:name="_Toc496685049"/>
      <w:bookmarkStart w:id="45" w:name="_Toc496626149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Вадский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44"/>
      <w:bookmarkEnd w:id="45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Дубрава около с. Зеленые Горы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25.05.1998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31,0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Вадское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198,2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46" w:name=".D0.92.D0.B0.D1.80.D0.BD.D0.B0.D0.B2.D0."/>
    <w:bookmarkEnd w:id="46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"https://ru.wikipedia.org/wiki/Варнавинский_район"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47" w:name="_Toc496685050"/>
      <w:bookmarkStart w:id="48" w:name="_Toc496626150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Варнавинский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47"/>
      <w:bookmarkEnd w:id="48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Болота Большое и Горшечное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22.08.1997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453,8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556,2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Болота Стрелецкое и Клюквенное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22.08.1997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288,3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255,4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Большое II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22.08.1997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128,6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210,7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Колосово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22.08.1997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103,9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342,1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Костыль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19.02.1979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217,0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Постойское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22.08.1997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172,2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159,8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Массив пихтово-елового леса по реке </w:t>
            </w:r>
            <w:proofErr w:type="spellStart"/>
            <w:r w:rsidRPr="00514763">
              <w:rPr>
                <w:sz w:val="16"/>
                <w:szCs w:val="16"/>
              </w:rPr>
              <w:t>Варваж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21.10.1991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519,0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Пихтово-еловые леса </w:t>
            </w:r>
            <w:proofErr w:type="spellStart"/>
            <w:r w:rsidRPr="00514763">
              <w:rPr>
                <w:sz w:val="16"/>
                <w:szCs w:val="16"/>
              </w:rPr>
              <w:t>Лапшангского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21.10.1991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1 404,0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831,1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пихтово-еловых лесов по р. </w:t>
            </w:r>
            <w:proofErr w:type="spellStart"/>
            <w:r w:rsidRPr="00514763">
              <w:rPr>
                <w:sz w:val="16"/>
                <w:szCs w:val="16"/>
              </w:rPr>
              <w:t>Шада</w:t>
            </w:r>
            <w:proofErr w:type="spellEnd"/>
            <w:r w:rsidRPr="00514763">
              <w:rPr>
                <w:sz w:val="16"/>
                <w:szCs w:val="16"/>
              </w:rPr>
              <w:t xml:space="preserve"> и </w:t>
            </w:r>
            <w:proofErr w:type="spellStart"/>
            <w:r w:rsidRPr="00514763">
              <w:rPr>
                <w:sz w:val="16"/>
                <w:szCs w:val="16"/>
              </w:rPr>
              <w:t>Аграфенка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21.10.1991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883,0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2 515,0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Участок лиственнично-соснового леса в квартале 14 Варнавинского лесничества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21.10.1991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3,8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88,5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Участок лиственнично-соснового леса в квартале 37 Варнавинского лесничества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21.10.1991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41,2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лиственнично-соснового леса в квартале 98 </w:t>
            </w:r>
            <w:proofErr w:type="spellStart"/>
            <w:r w:rsidRPr="00514763">
              <w:rPr>
                <w:sz w:val="16"/>
                <w:szCs w:val="16"/>
              </w:rPr>
              <w:t>Камешниковского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 и в квартале 5 Варнавинского лесничества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21.10.1991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6,1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98,6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Участок пихтово-елового леса по р. Боровая (Участок пихтово-елового леса по р. Боровой)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22.08.1997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123,9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337,9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49" w:name=".D0.92.D0.B0.D1.87.D1.81.D0.BA.D0.B8.D0."/>
    <w:bookmarkEnd w:id="49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"https://ru.wikipedia.org/wiki/Вачский_район"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50" w:name="_Toc496685051"/>
      <w:bookmarkStart w:id="51" w:name="_Toc496626151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Вачский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50"/>
      <w:bookmarkEnd w:id="51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75"/>
        <w:gridCol w:w="1836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Пойменная дубрава около д. Пертово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150,9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Участки елового леса около с. Давыдово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30,5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126,5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бора сложного у д. </w:t>
            </w:r>
            <w:proofErr w:type="spellStart"/>
            <w:r w:rsidRPr="00514763">
              <w:rPr>
                <w:sz w:val="16"/>
                <w:szCs w:val="16"/>
              </w:rPr>
              <w:t>Фофаново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40,5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72,5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Участок елового леса около с. Черновское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19,7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75,6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ельника сложного около д. </w:t>
            </w:r>
            <w:proofErr w:type="gramStart"/>
            <w:r w:rsidRPr="00514763">
              <w:rPr>
                <w:sz w:val="16"/>
                <w:szCs w:val="16"/>
              </w:rPr>
              <w:t>Митино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45,1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213,9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Участок леса по склону коренного берега р. Оки между д. Сапун и пристанью Пожога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134,7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леса по склону коренного берега р. Оки у д. </w:t>
            </w:r>
            <w:proofErr w:type="spellStart"/>
            <w:r w:rsidRPr="00514763">
              <w:rPr>
                <w:sz w:val="16"/>
                <w:szCs w:val="16"/>
              </w:rPr>
              <w:t>Короваево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99,3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Участок хвойно-широколиственного леса в истоке р. Малая Юра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26,4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60,8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хвойно-широколиственных лесов около с. </w:t>
            </w:r>
            <w:proofErr w:type="spellStart"/>
            <w:r w:rsidRPr="00514763">
              <w:rPr>
                <w:sz w:val="16"/>
                <w:szCs w:val="16"/>
              </w:rPr>
              <w:t>Беляйково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129,1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462,9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хвойного леса у д. </w:t>
            </w:r>
            <w:proofErr w:type="spellStart"/>
            <w:r w:rsidRPr="00514763">
              <w:rPr>
                <w:sz w:val="16"/>
                <w:szCs w:val="16"/>
              </w:rPr>
              <w:t>Жекино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16.12.1993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213,1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Хвойно-широколиственный лес в истоке реки Малая Юра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52" w:name=".D0.92.D0.B5.D1.82.D0.BB.D1.83.D0.B6.D1."/>
    <w:bookmarkEnd w:id="52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"https://ru.wikipedia.org/wiki/Ветлужский_район"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53" w:name="_Toc496685052"/>
      <w:bookmarkStart w:id="54" w:name="_Toc496626152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Ветлужский район</w:t>
      </w:r>
      <w:bookmarkEnd w:id="53"/>
      <w:bookmarkEnd w:id="54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16"/>
        <w:gridCol w:w="1895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lastRenderedPageBreak/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Казанское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22.03.2013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2 463,1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2 036,7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Пахтусихинское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25.05.1998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124,9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237,8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Исправникова</w:t>
            </w:r>
            <w:proofErr w:type="spellEnd"/>
            <w:r w:rsidRPr="00514763">
              <w:rPr>
                <w:sz w:val="16"/>
                <w:szCs w:val="16"/>
              </w:rPr>
              <w:t xml:space="preserve"> дуга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25.05.1998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1 627,7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651,3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Ветлужского противотуберкулезного санатория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23.08.1982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д. Беляевка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23.08.1982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д. Волынцы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23.08.1982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с. Белышево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23.08.1982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>. Стрелица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23.08.1982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Пихтово-еловый лес по р. </w:t>
            </w:r>
            <w:proofErr w:type="spellStart"/>
            <w:r w:rsidRPr="00514763">
              <w:rPr>
                <w:sz w:val="16"/>
                <w:szCs w:val="16"/>
              </w:rPr>
              <w:t>Варваж</w:t>
            </w:r>
            <w:proofErr w:type="spellEnd"/>
            <w:r w:rsidRPr="00514763">
              <w:rPr>
                <w:sz w:val="16"/>
                <w:szCs w:val="16"/>
              </w:rPr>
              <w:t xml:space="preserve"> в </w:t>
            </w:r>
            <w:proofErr w:type="spellStart"/>
            <w:r w:rsidRPr="00514763">
              <w:rPr>
                <w:sz w:val="16"/>
                <w:szCs w:val="16"/>
              </w:rPr>
              <w:t>Стрелицком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25.05.1998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92,9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225,9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Пихтово-еловый лес у д. </w:t>
            </w:r>
            <w:proofErr w:type="spellStart"/>
            <w:r w:rsidRPr="00514763">
              <w:rPr>
                <w:sz w:val="16"/>
                <w:szCs w:val="16"/>
              </w:rPr>
              <w:t>Пахтусиха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25.05.1998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122,0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Посадки сосны сибирской (кедровая роща) в квартале 2 Нагорного лесничества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17.04.1976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1,2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заболоченного леса у </w:t>
            </w:r>
            <w:proofErr w:type="spellStart"/>
            <w:r w:rsidRPr="00514763">
              <w:rPr>
                <w:sz w:val="16"/>
                <w:szCs w:val="16"/>
              </w:rPr>
              <w:t>р.п</w:t>
            </w:r>
            <w:proofErr w:type="spellEnd"/>
            <w:r w:rsidRPr="00514763">
              <w:rPr>
                <w:sz w:val="16"/>
                <w:szCs w:val="16"/>
              </w:rPr>
              <w:t>. им. Калинина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28.11.1991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55" w:name=".D0.92.D0.BE.D0.B7.D0.BD.D0.B5.D1.81.D0."/>
    <w:bookmarkEnd w:id="55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"https://ru.wikipedia.org/wiki/Вознесенский_район_(Нижегородская_область)"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56" w:name="_Toc496685053"/>
      <w:bookmarkStart w:id="57" w:name="_Toc496626153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Вознесенский район</w:t>
      </w:r>
      <w:bookmarkEnd w:id="56"/>
      <w:bookmarkEnd w:id="57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150"/>
        <w:gridCol w:w="1066"/>
        <w:gridCol w:w="1895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Массив хвойно-широколиственных лесов по реке </w:t>
            </w:r>
            <w:proofErr w:type="spellStart"/>
            <w:r w:rsidRPr="00514763">
              <w:rPr>
                <w:sz w:val="16"/>
                <w:szCs w:val="16"/>
              </w:rPr>
              <w:t>Варнаве</w:t>
            </w:r>
            <w:proofErr w:type="spellEnd"/>
            <w:r w:rsidRPr="00514763">
              <w:rPr>
                <w:sz w:val="16"/>
                <w:szCs w:val="16"/>
              </w:rPr>
              <w:t xml:space="preserve"> у д. </w:t>
            </w:r>
            <w:proofErr w:type="spellStart"/>
            <w:r w:rsidRPr="00514763">
              <w:rPr>
                <w:sz w:val="16"/>
                <w:szCs w:val="16"/>
              </w:rPr>
              <w:t>Благодатовка</w:t>
            </w:r>
            <w:proofErr w:type="spellEnd"/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379,3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</w:t>
            </w:r>
            <w:proofErr w:type="spellStart"/>
            <w:r w:rsidRPr="00514763">
              <w:rPr>
                <w:sz w:val="16"/>
                <w:szCs w:val="16"/>
              </w:rPr>
              <w:t>р.п</w:t>
            </w:r>
            <w:proofErr w:type="spellEnd"/>
            <w:r w:rsidRPr="00514763">
              <w:rPr>
                <w:sz w:val="16"/>
                <w:szCs w:val="16"/>
              </w:rPr>
              <w:t>. Вознесенское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11.12.1979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Криуши (Парк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>. Криуша)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14.02.1984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33,9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Участок леса у реки Сатис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382,0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58" w:name=".D0.92.D0.BE.D0.BB.D0.BE.D0.B4.D0.B0.D1."/>
    <w:bookmarkEnd w:id="58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"https://ru.wikipedia.org/wiki/Володарский_район_(Нижегородская_область)"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59" w:name="_Toc496685054"/>
      <w:bookmarkStart w:id="60" w:name="_Toc496626154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Володарский район</w:t>
      </w:r>
      <w:bookmarkEnd w:id="59"/>
      <w:bookmarkEnd w:id="60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16"/>
        <w:gridCol w:w="1895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Варех</w:t>
            </w:r>
            <w:proofErr w:type="spellEnd"/>
            <w:r w:rsidRPr="00514763">
              <w:rPr>
                <w:sz w:val="16"/>
                <w:szCs w:val="16"/>
              </w:rPr>
              <w:t xml:space="preserve"> и озеро </w:t>
            </w:r>
            <w:proofErr w:type="spellStart"/>
            <w:r w:rsidRPr="00514763">
              <w:rPr>
                <w:sz w:val="16"/>
                <w:szCs w:val="16"/>
              </w:rPr>
              <w:t>Варех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1 973,1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1 391,9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Пырское</w:t>
            </w:r>
            <w:proofErr w:type="spellEnd"/>
            <w:r w:rsidRPr="00514763">
              <w:rPr>
                <w:sz w:val="16"/>
                <w:szCs w:val="16"/>
              </w:rPr>
              <w:t xml:space="preserve"> с озером </w:t>
            </w:r>
            <w:proofErr w:type="spellStart"/>
            <w:r w:rsidRPr="00514763">
              <w:rPr>
                <w:sz w:val="16"/>
                <w:szCs w:val="16"/>
              </w:rPr>
              <w:t>Пырским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1 794,2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1 259,1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Утрех</w:t>
            </w:r>
            <w:proofErr w:type="spellEnd"/>
            <w:r w:rsidRPr="00514763">
              <w:rPr>
                <w:sz w:val="16"/>
                <w:szCs w:val="16"/>
              </w:rPr>
              <w:t xml:space="preserve"> и озеро </w:t>
            </w:r>
            <w:proofErr w:type="spellStart"/>
            <w:r w:rsidRPr="00514763">
              <w:rPr>
                <w:sz w:val="16"/>
                <w:szCs w:val="16"/>
              </w:rPr>
              <w:t>Утрех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3 697,1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1 476,7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Федяевское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5 960,0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Озера Светлые, озеро Еловое и окружающий их болотный массив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17.08.1976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24,7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99,3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Территория </w:t>
            </w:r>
            <w:proofErr w:type="spellStart"/>
            <w:r w:rsidRPr="00514763">
              <w:rPr>
                <w:sz w:val="16"/>
                <w:szCs w:val="16"/>
              </w:rPr>
              <w:t>Желнино</w:t>
            </w:r>
            <w:proofErr w:type="spellEnd"/>
            <w:r w:rsidRPr="00514763">
              <w:rPr>
                <w:sz w:val="16"/>
                <w:szCs w:val="16"/>
              </w:rPr>
              <w:t>-Пушкино-Сейма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3 317,3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Территория Красная горка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22.05.1981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1 071,0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61" w:name=".D0.92.D0.BE.D1.80.D0.BE.D1.82.D1.8B.D0."/>
    <w:bookmarkEnd w:id="61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"https://ru.wikipedia.org/wiki/Воротынский_район"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62" w:name="_Toc496685055"/>
      <w:bookmarkStart w:id="63" w:name="_Toc496626155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Воротынский район</w:t>
      </w:r>
      <w:bookmarkEnd w:id="62"/>
      <w:bookmarkEnd w:id="63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68"/>
        <w:gridCol w:w="1945"/>
        <w:gridCol w:w="2126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Дряничное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7 437,5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9 467,5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gramStart"/>
            <w:r w:rsidRPr="00514763">
              <w:rPr>
                <w:sz w:val="16"/>
                <w:szCs w:val="16"/>
              </w:rPr>
              <w:t>Камское-Осиновые</w:t>
            </w:r>
            <w:proofErr w:type="gramEnd"/>
            <w:r w:rsidRPr="00514763">
              <w:rPr>
                <w:sz w:val="16"/>
                <w:szCs w:val="16"/>
              </w:rPr>
              <w:t xml:space="preserve"> Котлы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28.11.1991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15 576,4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12 662,4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Плотовское</w:t>
            </w:r>
            <w:proofErr w:type="spellEnd"/>
            <w:r w:rsidRPr="00514763">
              <w:rPr>
                <w:sz w:val="16"/>
                <w:szCs w:val="16"/>
              </w:rPr>
              <w:t xml:space="preserve"> с озером Большое </w:t>
            </w:r>
            <w:proofErr w:type="spellStart"/>
            <w:r w:rsidRPr="00514763">
              <w:rPr>
                <w:sz w:val="16"/>
                <w:szCs w:val="16"/>
              </w:rPr>
              <w:t>Плотово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15.05.1973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2 562,5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1 362,5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Рябиновское</w:t>
            </w:r>
            <w:proofErr w:type="spellEnd"/>
            <w:r w:rsidRPr="00514763">
              <w:rPr>
                <w:sz w:val="16"/>
                <w:szCs w:val="16"/>
              </w:rPr>
              <w:t xml:space="preserve"> с озером </w:t>
            </w:r>
            <w:proofErr w:type="spellStart"/>
            <w:r w:rsidRPr="00514763">
              <w:rPr>
                <w:sz w:val="16"/>
                <w:szCs w:val="16"/>
              </w:rPr>
              <w:t>Рябиновским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26.01.1978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2 903,6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3 816,6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Слоновское-Курмановское</w:t>
            </w:r>
            <w:proofErr w:type="spellEnd"/>
            <w:r w:rsidRPr="00514763">
              <w:rPr>
                <w:sz w:val="16"/>
                <w:szCs w:val="16"/>
              </w:rPr>
              <w:t xml:space="preserve"> с озером Малый Культей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26.01.1978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6 500,9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4 814,1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береза </w:t>
            </w:r>
            <w:proofErr w:type="spellStart"/>
            <w:r w:rsidRPr="00514763">
              <w:rPr>
                <w:sz w:val="16"/>
                <w:szCs w:val="16"/>
              </w:rPr>
              <w:t>Цепельская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Арпынгель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Цепельская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Марийская священная сосна Хмелевская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сосна </w:t>
            </w:r>
            <w:proofErr w:type="spellStart"/>
            <w:r w:rsidRPr="00514763">
              <w:rPr>
                <w:sz w:val="16"/>
                <w:szCs w:val="16"/>
              </w:rPr>
              <w:t>Цепельская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Михайловский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29.01.1968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4 316,8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Большой Культей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26.01.1978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23,9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38,4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Красное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26.01.1978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17,1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82,8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Малое </w:t>
            </w:r>
            <w:proofErr w:type="spellStart"/>
            <w:r w:rsidRPr="00514763">
              <w:rPr>
                <w:sz w:val="16"/>
                <w:szCs w:val="16"/>
              </w:rPr>
              <w:t>Плотово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17.08.1976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50,4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92,7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Рыжан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26.01.1978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95,4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259,4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п. Красная Горка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30.10.1980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6,9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>. Быковка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30.10.1980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7,8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с. Покров-Майдан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30.10.1980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13,1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Садово-парковый ландшафт </w:t>
            </w:r>
            <w:proofErr w:type="spellStart"/>
            <w:r w:rsidRPr="00514763">
              <w:rPr>
                <w:sz w:val="16"/>
                <w:szCs w:val="16"/>
              </w:rPr>
              <w:t>р.п</w:t>
            </w:r>
            <w:proofErr w:type="spellEnd"/>
            <w:r w:rsidRPr="00514763">
              <w:rPr>
                <w:sz w:val="16"/>
                <w:szCs w:val="16"/>
              </w:rPr>
              <w:t>. Васильсурск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95,3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jc w:val="both"/>
        <w:rPr>
          <w:b w:val="0"/>
          <w:sz w:val="16"/>
          <w:szCs w:val="16"/>
          <w:u w:val="none"/>
        </w:rPr>
      </w:pPr>
      <w:r w:rsidRPr="00514763">
        <w:rPr>
          <w:b w:val="0"/>
          <w:sz w:val="16"/>
          <w:szCs w:val="16"/>
          <w:u w:val="none"/>
        </w:rPr>
        <w:t xml:space="preserve">Болота </w:t>
      </w:r>
      <w:proofErr w:type="spellStart"/>
      <w:r w:rsidRPr="00514763">
        <w:rPr>
          <w:b w:val="0"/>
          <w:sz w:val="16"/>
          <w:szCs w:val="16"/>
          <w:u w:val="none"/>
        </w:rPr>
        <w:t>Дряничное</w:t>
      </w:r>
      <w:proofErr w:type="spellEnd"/>
      <w:r w:rsidRPr="00514763">
        <w:rPr>
          <w:b w:val="0"/>
          <w:sz w:val="16"/>
          <w:szCs w:val="16"/>
          <w:u w:val="none"/>
        </w:rPr>
        <w:t xml:space="preserve">, </w:t>
      </w:r>
      <w:proofErr w:type="gramStart"/>
      <w:r w:rsidRPr="00514763">
        <w:rPr>
          <w:b w:val="0"/>
          <w:sz w:val="16"/>
          <w:szCs w:val="16"/>
          <w:u w:val="none"/>
        </w:rPr>
        <w:t>Камское-Осиновые</w:t>
      </w:r>
      <w:proofErr w:type="gramEnd"/>
      <w:r w:rsidRPr="00514763">
        <w:rPr>
          <w:b w:val="0"/>
          <w:sz w:val="16"/>
          <w:szCs w:val="16"/>
          <w:u w:val="none"/>
        </w:rPr>
        <w:t xml:space="preserve"> Котлы, </w:t>
      </w:r>
      <w:proofErr w:type="spellStart"/>
      <w:r w:rsidRPr="00514763">
        <w:rPr>
          <w:b w:val="0"/>
          <w:sz w:val="16"/>
          <w:szCs w:val="16"/>
          <w:u w:val="none"/>
        </w:rPr>
        <w:t>Плотовское</w:t>
      </w:r>
      <w:proofErr w:type="spellEnd"/>
      <w:r w:rsidRPr="00514763">
        <w:rPr>
          <w:b w:val="0"/>
          <w:sz w:val="16"/>
          <w:szCs w:val="16"/>
          <w:u w:val="none"/>
        </w:rPr>
        <w:t xml:space="preserve">, </w:t>
      </w:r>
      <w:proofErr w:type="spellStart"/>
      <w:r w:rsidRPr="00514763">
        <w:rPr>
          <w:b w:val="0"/>
          <w:sz w:val="16"/>
          <w:szCs w:val="16"/>
          <w:u w:val="none"/>
        </w:rPr>
        <w:t>Рябиновское</w:t>
      </w:r>
      <w:proofErr w:type="spellEnd"/>
      <w:r w:rsidRPr="00514763">
        <w:rPr>
          <w:b w:val="0"/>
          <w:sz w:val="16"/>
          <w:szCs w:val="16"/>
          <w:u w:val="none"/>
        </w:rPr>
        <w:t xml:space="preserve">, </w:t>
      </w:r>
      <w:proofErr w:type="spellStart"/>
      <w:r w:rsidRPr="00514763">
        <w:rPr>
          <w:b w:val="0"/>
          <w:sz w:val="16"/>
          <w:szCs w:val="16"/>
          <w:u w:val="none"/>
        </w:rPr>
        <w:t>Слоновское-Курмановское</w:t>
      </w:r>
      <w:proofErr w:type="spellEnd"/>
      <w:r w:rsidRPr="00514763">
        <w:rPr>
          <w:b w:val="0"/>
          <w:sz w:val="16"/>
          <w:szCs w:val="16"/>
          <w:u w:val="none"/>
        </w:rPr>
        <w:t xml:space="preserve">, а также озера Большой Культей, Красное, Малое </w:t>
      </w:r>
      <w:proofErr w:type="spellStart"/>
      <w:r w:rsidRPr="00514763">
        <w:rPr>
          <w:b w:val="0"/>
          <w:sz w:val="16"/>
          <w:szCs w:val="16"/>
          <w:u w:val="none"/>
        </w:rPr>
        <w:t>Плотово</w:t>
      </w:r>
      <w:proofErr w:type="spellEnd"/>
      <w:r w:rsidRPr="00514763">
        <w:rPr>
          <w:b w:val="0"/>
          <w:sz w:val="16"/>
          <w:szCs w:val="16"/>
          <w:u w:val="none"/>
        </w:rPr>
        <w:t xml:space="preserve">, </w:t>
      </w:r>
      <w:proofErr w:type="spellStart"/>
      <w:r w:rsidRPr="00514763">
        <w:rPr>
          <w:b w:val="0"/>
          <w:sz w:val="16"/>
          <w:szCs w:val="16"/>
          <w:u w:val="none"/>
        </w:rPr>
        <w:t>Рыжан</w:t>
      </w:r>
      <w:proofErr w:type="spellEnd"/>
      <w:r w:rsidRPr="00514763">
        <w:rPr>
          <w:b w:val="0"/>
          <w:sz w:val="16"/>
          <w:szCs w:val="16"/>
          <w:u w:val="none"/>
        </w:rPr>
        <w:t xml:space="preserve"> обладают международным статусом и являются </w:t>
      </w:r>
      <w:hyperlink r:id="rId13" w:history="1">
        <w:r w:rsidRPr="00514763">
          <w:rPr>
            <w:rStyle w:val="WW--"/>
            <w:b w:val="0"/>
            <w:sz w:val="16"/>
            <w:szCs w:val="16"/>
            <w:u w:val="none"/>
          </w:rPr>
          <w:t>водно-болотным угодьями международного значения</w:t>
        </w:r>
      </w:hyperlink>
      <w:r w:rsidRPr="00514763">
        <w:rPr>
          <w:b w:val="0"/>
          <w:sz w:val="16"/>
          <w:szCs w:val="16"/>
          <w:u w:val="none"/>
        </w:rPr>
        <w:t>.</w:t>
      </w:r>
    </w:p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b/>
          <w:sz w:val="16"/>
          <w:szCs w:val="16"/>
        </w:rPr>
      </w:pPr>
    </w:p>
    <w:bookmarkStart w:id="64" w:name=".D0.92.D0.BE.D1.81.D0.BA.D1.80.D0.B5.D1."/>
    <w:bookmarkEnd w:id="43"/>
    <w:bookmarkEnd w:id="64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"https://ru.wikipedia.org/wiki/Воскресенский_район_(Нижегородская_область)"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65" w:name="_Toc496685056"/>
      <w:bookmarkStart w:id="66" w:name="_Toc496626156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Воскресенский район</w:t>
      </w:r>
      <w:bookmarkEnd w:id="65"/>
      <w:bookmarkEnd w:id="66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016"/>
        <w:gridCol w:w="2036"/>
        <w:gridCol w:w="2127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Болота </w:t>
            </w:r>
            <w:proofErr w:type="gramStart"/>
            <w:r w:rsidRPr="00514763">
              <w:rPr>
                <w:sz w:val="16"/>
                <w:szCs w:val="16"/>
              </w:rPr>
              <w:t>Большое</w:t>
            </w:r>
            <w:proofErr w:type="gramEnd"/>
            <w:r w:rsidRPr="00514763">
              <w:rPr>
                <w:sz w:val="16"/>
                <w:szCs w:val="16"/>
              </w:rPr>
              <w:t xml:space="preserve"> II - Пальники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15.05.1973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3 540,3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2 144,5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Болота Ямное, Ягодное, </w:t>
            </w:r>
            <w:proofErr w:type="spellStart"/>
            <w:r w:rsidRPr="00514763">
              <w:rPr>
                <w:sz w:val="16"/>
                <w:szCs w:val="16"/>
              </w:rPr>
              <w:t>Бутино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1 363,3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gramStart"/>
            <w:r w:rsidRPr="00514763">
              <w:rPr>
                <w:sz w:val="16"/>
                <w:szCs w:val="16"/>
              </w:rPr>
              <w:t>Камское-Осиновые</w:t>
            </w:r>
            <w:proofErr w:type="gramEnd"/>
            <w:r w:rsidRPr="00514763">
              <w:rPr>
                <w:sz w:val="16"/>
                <w:szCs w:val="16"/>
              </w:rPr>
              <w:t xml:space="preserve"> Котлы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28.11.1991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15 576,4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12 662,4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Светлое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858,0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липа </w:t>
            </w:r>
            <w:proofErr w:type="spellStart"/>
            <w:r w:rsidRPr="00514763">
              <w:rPr>
                <w:sz w:val="16"/>
                <w:szCs w:val="16"/>
              </w:rPr>
              <w:t>Апшатнерская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лиственница </w:t>
            </w:r>
            <w:proofErr w:type="spellStart"/>
            <w:r w:rsidRPr="00514763">
              <w:rPr>
                <w:sz w:val="16"/>
                <w:szCs w:val="16"/>
              </w:rPr>
              <w:t>Юронгская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Апшатнерская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Юронгская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Моховое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17.08.1976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Нестиар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17.08.1976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29,9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Светлое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53,0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Светлояр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47,0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федеральное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Юронгское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17.08.1976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д. </w:t>
            </w:r>
            <w:proofErr w:type="spellStart"/>
            <w:r w:rsidRPr="00514763">
              <w:rPr>
                <w:sz w:val="16"/>
                <w:szCs w:val="16"/>
              </w:rPr>
              <w:t>Галибиха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31.01.1978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27,0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</w:t>
            </w:r>
            <w:proofErr w:type="spellStart"/>
            <w:r w:rsidRPr="00514763">
              <w:rPr>
                <w:sz w:val="16"/>
                <w:szCs w:val="16"/>
              </w:rPr>
              <w:t>р.п</w:t>
            </w:r>
            <w:proofErr w:type="spellEnd"/>
            <w:r w:rsidRPr="00514763">
              <w:rPr>
                <w:sz w:val="16"/>
                <w:szCs w:val="16"/>
              </w:rPr>
              <w:t>. Воскресенское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11.10.1979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1,5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</w:t>
            </w:r>
            <w:proofErr w:type="spellStart"/>
            <w:r w:rsidRPr="00514763">
              <w:rPr>
                <w:sz w:val="16"/>
                <w:szCs w:val="16"/>
              </w:rPr>
              <w:t>Богородское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11.10.1979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</w:t>
            </w:r>
            <w:proofErr w:type="gramStart"/>
            <w:r w:rsidRPr="00514763">
              <w:rPr>
                <w:sz w:val="16"/>
                <w:szCs w:val="16"/>
              </w:rPr>
              <w:t>Успенское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11.10.1979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елово-пихтового леса у д. Малое </w:t>
            </w:r>
            <w:proofErr w:type="spellStart"/>
            <w:r w:rsidRPr="00514763">
              <w:rPr>
                <w:sz w:val="16"/>
                <w:szCs w:val="16"/>
              </w:rPr>
              <w:t>Содомово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16.01.1987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jc w:val="both"/>
        <w:rPr>
          <w:b w:val="0"/>
          <w:sz w:val="16"/>
          <w:szCs w:val="16"/>
          <w:u w:val="none"/>
        </w:rPr>
      </w:pPr>
      <w:r w:rsidRPr="00514763">
        <w:rPr>
          <w:b w:val="0"/>
          <w:sz w:val="16"/>
          <w:szCs w:val="16"/>
          <w:u w:val="none"/>
        </w:rPr>
        <w:t xml:space="preserve">Болота Большое II - Пальники и Светлое обладают международным статусом и являются </w:t>
      </w:r>
      <w:hyperlink r:id="rId14" w:history="1">
        <w:r w:rsidRPr="00514763">
          <w:rPr>
            <w:rStyle w:val="WW--"/>
            <w:b w:val="0"/>
            <w:sz w:val="16"/>
            <w:szCs w:val="16"/>
            <w:u w:val="none"/>
          </w:rPr>
          <w:t>водно-болотным угодьями международного значения</w:t>
        </w:r>
      </w:hyperlink>
      <w:r w:rsidRPr="00514763">
        <w:rPr>
          <w:b w:val="0"/>
          <w:sz w:val="16"/>
          <w:szCs w:val="16"/>
          <w:u w:val="none"/>
        </w:rPr>
        <w:t>.</w:t>
      </w:r>
    </w:p>
    <w:bookmarkStart w:id="67" w:name=".D0.93.D0.B0.D0.B3.D0.B8.D0.BD.D1.81.D0."/>
    <w:bookmarkEnd w:id="67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"https://ru.wikipedia.org/wiki/Гагинский_район"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68" w:name="_Toc496685057"/>
      <w:bookmarkStart w:id="69" w:name="_Toc496626157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Гагинский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68"/>
      <w:bookmarkEnd w:id="69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b w:val="0"/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018"/>
        <w:gridCol w:w="2036"/>
        <w:gridCol w:w="2127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Массив широколиственных лесов по р. </w:t>
            </w:r>
            <w:proofErr w:type="spellStart"/>
            <w:r w:rsidRPr="00514763">
              <w:rPr>
                <w:sz w:val="16"/>
                <w:szCs w:val="16"/>
              </w:rPr>
              <w:t>Пьяне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543,0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70" w:name=".D0.93.D0.BE.D1.80.D0.BE.D0.B4.D0.B5.D1."/>
    <w:bookmarkEnd w:id="8"/>
    <w:bookmarkEnd w:id="70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"https://ru.wikipedia.org/wiki/Городецкий_район"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71" w:name="_Toc496685058"/>
      <w:bookmarkStart w:id="72" w:name="_Toc496626158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Городецкий район</w:t>
      </w:r>
      <w:bookmarkEnd w:id="71"/>
      <w:bookmarkEnd w:id="72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b w:val="0"/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018"/>
        <w:gridCol w:w="1984"/>
        <w:gridCol w:w="2127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Приузолье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79,0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Водоем с колонией чаек </w:t>
            </w:r>
            <w:proofErr w:type="gramStart"/>
            <w:r w:rsidRPr="00514763">
              <w:rPr>
                <w:sz w:val="16"/>
                <w:szCs w:val="16"/>
              </w:rPr>
              <w:t>у</w:t>
            </w:r>
            <w:proofErr w:type="gramEnd"/>
            <w:r w:rsidRPr="00514763">
              <w:rPr>
                <w:sz w:val="16"/>
                <w:szCs w:val="16"/>
              </w:rPr>
              <w:t xml:space="preserve"> с. </w:t>
            </w:r>
            <w:proofErr w:type="spellStart"/>
            <w:r w:rsidRPr="00514763">
              <w:rPr>
                <w:sz w:val="16"/>
                <w:szCs w:val="16"/>
              </w:rPr>
              <w:t>Смольки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Дубрава у города Городца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05.04.1978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5 010,0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Лесной массив в Волжском лесничестве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658,0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Спасское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05.04.1978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сосновых лесов в </w:t>
            </w:r>
            <w:proofErr w:type="spellStart"/>
            <w:r w:rsidRPr="00514763">
              <w:rPr>
                <w:sz w:val="16"/>
                <w:szCs w:val="16"/>
              </w:rPr>
              <w:t>Бриляковском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288,8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486,4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  <w:lang w:val="en-US"/>
        </w:rPr>
      </w:pP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  <w:lang w:val="en-US"/>
        </w:rPr>
      </w:pP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  <w:lang w:val="en-US"/>
        </w:rPr>
      </w:pP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  <w:lang w:val="en-US"/>
        </w:rPr>
      </w:pP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  <w:lang w:val="en-US"/>
        </w:rPr>
      </w:pPr>
    </w:p>
    <w:bookmarkStart w:id="73" w:name=".D0.94.D0.B0.D0.BB.D1.8C.D0.BD.D0.B5.D0."/>
    <w:bookmarkStart w:id="74" w:name="%25252525D0%2525252594%25252525D0%252525"/>
    <w:bookmarkEnd w:id="73"/>
    <w:bookmarkEnd w:id="74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"https://ru.wikipedia.org/wiki/Дальнеконстантиновский_район"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75" w:name="_Toc496685059"/>
      <w:bookmarkStart w:id="76" w:name="_Toc496626159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Дальнеконстантиновский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75"/>
      <w:bookmarkEnd w:id="76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b w:val="0"/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160"/>
        <w:gridCol w:w="2036"/>
        <w:gridCol w:w="2127"/>
        <w:gridCol w:w="1984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Березовая роща с. Борисово-Покровское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21.01.1977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2,1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Кедрово-лиственничный массив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13.04.1982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5,5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Лесное урочище Гари </w:t>
            </w:r>
            <w:proofErr w:type="gramStart"/>
            <w:r w:rsidRPr="00514763">
              <w:rPr>
                <w:sz w:val="16"/>
                <w:szCs w:val="16"/>
              </w:rPr>
              <w:t>близ</w:t>
            </w:r>
            <w:proofErr w:type="gramEnd"/>
            <w:r w:rsidRPr="00514763">
              <w:rPr>
                <w:sz w:val="16"/>
                <w:szCs w:val="16"/>
              </w:rPr>
              <w:t xml:space="preserve"> с. </w:t>
            </w:r>
            <w:proofErr w:type="spellStart"/>
            <w:r w:rsidRPr="00514763">
              <w:rPr>
                <w:sz w:val="16"/>
                <w:szCs w:val="16"/>
              </w:rPr>
              <w:t>Сарлей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21.01.1977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Липовая роща у с. </w:t>
            </w:r>
            <w:proofErr w:type="gramStart"/>
            <w:r w:rsidRPr="00514763">
              <w:rPr>
                <w:sz w:val="16"/>
                <w:szCs w:val="16"/>
              </w:rPr>
              <w:t>Татарское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21.01.1977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2,5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Массив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хвойно-широколиственных лесов около д. </w:t>
            </w:r>
            <w:proofErr w:type="gramStart"/>
            <w:r w:rsidRPr="00514763">
              <w:rPr>
                <w:sz w:val="16"/>
                <w:szCs w:val="16"/>
              </w:rPr>
              <w:t>Большое</w:t>
            </w:r>
            <w:proofErr w:type="gramEnd"/>
            <w:r w:rsidRPr="00514763">
              <w:rPr>
                <w:sz w:val="16"/>
                <w:szCs w:val="16"/>
              </w:rPr>
              <w:t xml:space="preserve"> </w:t>
            </w:r>
            <w:proofErr w:type="spellStart"/>
            <w:r w:rsidRPr="00514763">
              <w:rPr>
                <w:sz w:val="16"/>
                <w:szCs w:val="16"/>
              </w:rPr>
              <w:t>Сескино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267,3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338,3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Массив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хвойно-широколиственных лесов около п. Дубки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532,2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 xml:space="preserve">. Малая </w:t>
            </w:r>
            <w:proofErr w:type="spellStart"/>
            <w:r w:rsidRPr="00514763">
              <w:rPr>
                <w:sz w:val="16"/>
                <w:szCs w:val="16"/>
              </w:rPr>
              <w:t>Пица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21.01.1977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2,4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</w:t>
            </w:r>
            <w:proofErr w:type="spellStart"/>
            <w:r w:rsidRPr="00514763">
              <w:rPr>
                <w:sz w:val="16"/>
                <w:szCs w:val="16"/>
              </w:rPr>
              <w:t>Симбилей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21.01.1977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</w:t>
            </w:r>
            <w:proofErr w:type="spellStart"/>
            <w:r w:rsidRPr="00514763">
              <w:rPr>
                <w:sz w:val="16"/>
                <w:szCs w:val="16"/>
              </w:rPr>
              <w:t>Таможниково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21.01.1977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4,7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Пруд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 xml:space="preserve">. Малая </w:t>
            </w:r>
            <w:proofErr w:type="spellStart"/>
            <w:r w:rsidRPr="00514763">
              <w:rPr>
                <w:sz w:val="16"/>
                <w:szCs w:val="16"/>
              </w:rPr>
              <w:t>Пица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21.01.1977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Роща </w:t>
            </w:r>
            <w:proofErr w:type="spellStart"/>
            <w:r w:rsidRPr="00514763">
              <w:rPr>
                <w:sz w:val="16"/>
                <w:szCs w:val="16"/>
              </w:rPr>
              <w:t>Роштанки</w:t>
            </w:r>
            <w:proofErr w:type="spellEnd"/>
            <w:r w:rsidRPr="00514763">
              <w:rPr>
                <w:sz w:val="16"/>
                <w:szCs w:val="16"/>
              </w:rPr>
              <w:t xml:space="preserve"> </w:t>
            </w:r>
            <w:proofErr w:type="gramStart"/>
            <w:r w:rsidRPr="00514763">
              <w:rPr>
                <w:sz w:val="16"/>
                <w:szCs w:val="16"/>
              </w:rPr>
              <w:t>у</w:t>
            </w:r>
            <w:proofErr w:type="gramEnd"/>
            <w:r w:rsidRPr="00514763">
              <w:rPr>
                <w:sz w:val="16"/>
                <w:szCs w:val="16"/>
              </w:rPr>
              <w:t xml:space="preserve"> с. Дальнее Константиново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21.01.1977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73,0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Склоны долины верховьев р. Озерки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13.04.1982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211,0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Сосново-можжевеловый </w:t>
            </w:r>
            <w:proofErr w:type="spellStart"/>
            <w:r w:rsidRPr="00514763">
              <w:rPr>
                <w:sz w:val="16"/>
                <w:szCs w:val="16"/>
              </w:rPr>
              <w:t>остепненный</w:t>
            </w:r>
            <w:proofErr w:type="spellEnd"/>
            <w:r w:rsidRPr="00514763">
              <w:rPr>
                <w:sz w:val="16"/>
                <w:szCs w:val="16"/>
              </w:rPr>
              <w:t xml:space="preserve"> массив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13.04.1982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347,0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леса с колонией серых цапель </w:t>
            </w:r>
            <w:proofErr w:type="gramStart"/>
            <w:r w:rsidRPr="00514763">
              <w:rPr>
                <w:sz w:val="16"/>
                <w:szCs w:val="16"/>
              </w:rPr>
              <w:t>близ</w:t>
            </w:r>
            <w:proofErr w:type="gramEnd"/>
            <w:r w:rsidRPr="00514763">
              <w:rPr>
                <w:sz w:val="16"/>
                <w:szCs w:val="16"/>
              </w:rPr>
              <w:t xml:space="preserve"> с. </w:t>
            </w:r>
            <w:proofErr w:type="spellStart"/>
            <w:r w:rsidRPr="00514763">
              <w:rPr>
                <w:sz w:val="16"/>
                <w:szCs w:val="16"/>
              </w:rPr>
              <w:t>Сарлей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27,5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77" w:name=".D0.9A.D0.BE.D0.B2.D0.B5.D1.80.D0.BD.D0."/>
    <w:bookmarkStart w:id="78" w:name="%25252525D0%252525259A%25252525D0%252525"/>
    <w:bookmarkEnd w:id="77"/>
    <w:bookmarkEnd w:id="78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"https://ru.wikipedia.org/wiki/Ковернинский_район"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79" w:name="_Toc496685060"/>
      <w:bookmarkStart w:id="80" w:name="_Toc496626160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Ковернинский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79"/>
      <w:bookmarkEnd w:id="80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b w:val="0"/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160"/>
        <w:gridCol w:w="1984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Болота и участки лиственнично-соснового леса </w:t>
            </w:r>
            <w:proofErr w:type="spellStart"/>
            <w:r w:rsidRPr="00514763">
              <w:rPr>
                <w:sz w:val="16"/>
                <w:szCs w:val="16"/>
              </w:rPr>
              <w:t>Наумовского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14.03.1987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1 410,3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1 616,3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Мазовское</w:t>
            </w:r>
            <w:proofErr w:type="spellEnd"/>
            <w:r w:rsidRPr="00514763">
              <w:rPr>
                <w:sz w:val="16"/>
                <w:szCs w:val="16"/>
              </w:rPr>
              <w:t>-</w:t>
            </w:r>
            <w:proofErr w:type="gramStart"/>
            <w:r w:rsidRPr="00514763">
              <w:rPr>
                <w:sz w:val="16"/>
                <w:szCs w:val="16"/>
              </w:rPr>
              <w:t>II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14.03.1987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Малое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40,4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70,2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Шарлово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125,9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еловых лесов близ д. </w:t>
            </w:r>
            <w:proofErr w:type="spellStart"/>
            <w:r w:rsidRPr="00514763">
              <w:rPr>
                <w:sz w:val="16"/>
                <w:szCs w:val="16"/>
              </w:rPr>
              <w:t>Сермягино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488,7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Участки сосново-лиственничного леса у д. Высоково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14.03.1987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81" w:name="%25252525D0%252525259A%25252525D1%252525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"https://ru.wikipedia.org/wiki/Краснобаковский_район"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82" w:name="_Toc496685061"/>
      <w:bookmarkStart w:id="83" w:name="_Toc496626161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Краснобаковский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82"/>
      <w:bookmarkEnd w:id="83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b w:val="0"/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160"/>
        <w:gridCol w:w="1984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Болота Токовые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623,5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601,8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Глухарное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35,8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75,2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Гонобобельное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119,2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247,1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Клюквенное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26.01.1978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39,8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Трубино</w:t>
            </w:r>
            <w:proofErr w:type="spellEnd"/>
            <w:r w:rsidRPr="00514763">
              <w:rPr>
                <w:sz w:val="16"/>
                <w:szCs w:val="16"/>
              </w:rPr>
              <w:t xml:space="preserve"> I и II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122,5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294,6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Дендропарк </w:t>
            </w:r>
            <w:proofErr w:type="spellStart"/>
            <w:r w:rsidRPr="00514763">
              <w:rPr>
                <w:sz w:val="16"/>
                <w:szCs w:val="16"/>
              </w:rPr>
              <w:t>Краснобаковского</w:t>
            </w:r>
            <w:proofErr w:type="spellEnd"/>
            <w:r w:rsidRPr="00514763">
              <w:rPr>
                <w:sz w:val="16"/>
                <w:szCs w:val="16"/>
              </w:rPr>
              <w:t xml:space="preserve"> </w:t>
            </w:r>
            <w:proofErr w:type="spellStart"/>
            <w:r w:rsidRPr="00514763">
              <w:rPr>
                <w:sz w:val="16"/>
                <w:szCs w:val="16"/>
              </w:rPr>
              <w:t>лесхозтехникума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19.01.1983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Краснобаковский</w:t>
            </w:r>
            <w:proofErr w:type="spellEnd"/>
            <w:r w:rsidRPr="00514763">
              <w:rPr>
                <w:sz w:val="16"/>
                <w:szCs w:val="16"/>
              </w:rPr>
              <w:t xml:space="preserve"> муравьиный комплекс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59,2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Лесной массив в пойме р. Черной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297,6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Жаренское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в квартале 2 </w:t>
            </w:r>
            <w:proofErr w:type="spellStart"/>
            <w:r w:rsidRPr="00514763">
              <w:rPr>
                <w:sz w:val="16"/>
                <w:szCs w:val="16"/>
              </w:rPr>
              <w:t>Носовского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 и примыкающий болотный массив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с. Дмитриевское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19.01.1983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хвойных лесов в истоке реки </w:t>
            </w:r>
            <w:proofErr w:type="spellStart"/>
            <w:r w:rsidRPr="00514763">
              <w:rPr>
                <w:sz w:val="16"/>
                <w:szCs w:val="16"/>
              </w:rPr>
              <w:t>Чибирь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хвойных лесов в верховьях р. </w:t>
            </w:r>
            <w:proofErr w:type="gramStart"/>
            <w:r w:rsidRPr="00514763">
              <w:rPr>
                <w:sz w:val="16"/>
                <w:szCs w:val="16"/>
              </w:rPr>
              <w:t>Черной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114,3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159,7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хвойных лесов в истоке р. </w:t>
            </w:r>
            <w:proofErr w:type="spellStart"/>
            <w:r w:rsidRPr="00514763">
              <w:rPr>
                <w:sz w:val="16"/>
                <w:szCs w:val="16"/>
              </w:rPr>
              <w:t>Чибирь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164,5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209,2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хвойных лесов у истока р. Малый </w:t>
            </w:r>
            <w:proofErr w:type="spellStart"/>
            <w:r w:rsidRPr="00514763">
              <w:rPr>
                <w:sz w:val="16"/>
                <w:szCs w:val="16"/>
              </w:rPr>
              <w:t>Безменец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68,5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126,8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  <w:u w:val="single"/>
        </w:rPr>
      </w:pPr>
    </w:p>
    <w:bookmarkStart w:id="84" w:name=".D0.9A.D1.80.D0.B0.D1.81.D0.BD.D0.BE.D0."/>
    <w:bookmarkEnd w:id="84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"https://ru.wikipedia.org/wiki/Краснооктябрьский_район_(Нижегородская_область)"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85" w:name="_Toc496685062"/>
      <w:bookmarkStart w:id="86" w:name="_Toc496626162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Краснооктябрьский район</w:t>
      </w:r>
      <w:bookmarkEnd w:id="85"/>
      <w:bookmarkEnd w:id="86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b w:val="0"/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76"/>
        <w:gridCol w:w="1250"/>
        <w:gridCol w:w="1868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lastRenderedPageBreak/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Степные участки по р. </w:t>
            </w:r>
            <w:proofErr w:type="spellStart"/>
            <w:r w:rsidRPr="00514763">
              <w:rPr>
                <w:sz w:val="16"/>
                <w:szCs w:val="16"/>
              </w:rPr>
              <w:t>Субой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297,5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Степные участки по склонам правого берега р. </w:t>
            </w:r>
            <w:proofErr w:type="spellStart"/>
            <w:r w:rsidRPr="00514763">
              <w:rPr>
                <w:sz w:val="16"/>
                <w:szCs w:val="16"/>
              </w:rPr>
              <w:t>Пица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781,2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87" w:name=".D0.9A.D1.81.D1.82.D0.BE.D0.B2.D1.81.D0."/>
    <w:bookmarkEnd w:id="81"/>
    <w:bookmarkEnd w:id="87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"https://ru.wikipedia.org/wiki/Кстовский_район"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88" w:name="_Toc496685063"/>
      <w:bookmarkStart w:id="89" w:name="_Toc496626163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Кстовский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88"/>
      <w:bookmarkEnd w:id="89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b w:val="0"/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76"/>
        <w:gridCol w:w="1275"/>
        <w:gridCol w:w="1843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Шава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260,3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Зеленый Город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4 362,1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Лесные посадки у д. Чернуха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санатория </w:t>
            </w:r>
            <w:proofErr w:type="spellStart"/>
            <w:r w:rsidRPr="00514763">
              <w:rPr>
                <w:sz w:val="16"/>
                <w:szCs w:val="16"/>
              </w:rPr>
              <w:t>Зименки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Территория Горный Борок - </w:t>
            </w:r>
            <w:proofErr w:type="spellStart"/>
            <w:r w:rsidRPr="00514763">
              <w:rPr>
                <w:sz w:val="16"/>
                <w:szCs w:val="16"/>
              </w:rPr>
              <w:t>Шавская</w:t>
            </w:r>
            <w:proofErr w:type="spellEnd"/>
            <w:r w:rsidRPr="00514763">
              <w:rPr>
                <w:sz w:val="16"/>
                <w:szCs w:val="16"/>
              </w:rPr>
              <w:t xml:space="preserve"> - Горка - </w:t>
            </w:r>
            <w:proofErr w:type="spellStart"/>
            <w:r w:rsidRPr="00514763">
              <w:rPr>
                <w:sz w:val="16"/>
                <w:szCs w:val="16"/>
              </w:rPr>
              <w:t>Кадницы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340,0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90" w:name=".D0.9B.D1.83.D0.BA.D0.BE.D1.8F.D0.BD.D0."/>
    <w:bookmarkStart w:id="91" w:name="%25252525D0%252525259B%25252525D1%252525"/>
    <w:bookmarkEnd w:id="90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"https://ru.wikipedia.org/wiki/Лукояновский_район"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92" w:name="_Toc496685064"/>
      <w:bookmarkStart w:id="93" w:name="_Toc496626164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Лукояновский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92"/>
      <w:bookmarkEnd w:id="93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301"/>
        <w:gridCol w:w="1843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Дубрава </w:t>
            </w:r>
            <w:proofErr w:type="spellStart"/>
            <w:r w:rsidRPr="00514763">
              <w:rPr>
                <w:sz w:val="16"/>
                <w:szCs w:val="16"/>
              </w:rPr>
              <w:t>Мадаевского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14.02.1984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73,9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111,1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Дубрава Павловского лесничества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15.05.1973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96,0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местное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Дубрава </w:t>
            </w:r>
            <w:proofErr w:type="spellStart"/>
            <w:r w:rsidRPr="00514763">
              <w:rPr>
                <w:sz w:val="16"/>
                <w:szCs w:val="16"/>
              </w:rPr>
              <w:t>Печинского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15.05.1973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41,3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71,4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Дубрава в 1 километре к северо- западу от поселка Преображенский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14.06.1994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Дубрава в 3 километрах к югу от села Покровка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14.06.1994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58,0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Дубрава по оврагу во 2 квартале </w:t>
            </w:r>
            <w:proofErr w:type="spellStart"/>
            <w:r w:rsidRPr="00514763">
              <w:rPr>
                <w:sz w:val="16"/>
                <w:szCs w:val="16"/>
              </w:rPr>
              <w:t>Кутумского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10.09.1991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70,3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192,7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Дубрава у деревни </w:t>
            </w:r>
            <w:proofErr w:type="spellStart"/>
            <w:r w:rsidRPr="00514763">
              <w:rPr>
                <w:sz w:val="16"/>
                <w:szCs w:val="16"/>
              </w:rPr>
              <w:t>Гремячка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10.09.1991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335,5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Кленово-липовый лес у деревни Санки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10.09.1991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35,8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169,2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Мордовская священная роща Лукаш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14.06.1994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Мордовская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Явлей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14.06.1994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Панзельский</w:t>
            </w:r>
            <w:proofErr w:type="spellEnd"/>
            <w:r w:rsidRPr="00514763">
              <w:rPr>
                <w:sz w:val="16"/>
                <w:szCs w:val="16"/>
              </w:rPr>
              <w:t xml:space="preserve"> пруд и сосновые леса в его окрестностях (Пруд на речке </w:t>
            </w:r>
            <w:proofErr w:type="spellStart"/>
            <w:r w:rsidRPr="00514763">
              <w:rPr>
                <w:sz w:val="16"/>
                <w:szCs w:val="16"/>
              </w:rPr>
              <w:t>Панзелка</w:t>
            </w:r>
            <w:proofErr w:type="spellEnd"/>
            <w:r w:rsidRPr="00514763">
              <w:rPr>
                <w:sz w:val="16"/>
                <w:szCs w:val="16"/>
              </w:rPr>
              <w:t>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14.03.1978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69,3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272,7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Пруд имени </w:t>
            </w:r>
            <w:proofErr w:type="spellStart"/>
            <w:r w:rsidRPr="00514763">
              <w:rPr>
                <w:sz w:val="16"/>
                <w:szCs w:val="16"/>
              </w:rPr>
              <w:t>С.А.Бурова</w:t>
            </w:r>
            <w:proofErr w:type="spellEnd"/>
            <w:r w:rsidRPr="00514763">
              <w:rPr>
                <w:sz w:val="16"/>
                <w:szCs w:val="16"/>
              </w:rPr>
              <w:t xml:space="preserve"> (Орловский пруд)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14.03.1978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Разинский</w:t>
            </w:r>
            <w:proofErr w:type="spellEnd"/>
            <w:r w:rsidRPr="00514763">
              <w:rPr>
                <w:sz w:val="16"/>
                <w:szCs w:val="16"/>
              </w:rPr>
              <w:t xml:space="preserve"> камень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14.06.1994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Роща Магницкого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14.03.1978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802,0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дубрав в </w:t>
            </w:r>
            <w:proofErr w:type="spellStart"/>
            <w:r w:rsidRPr="00514763">
              <w:rPr>
                <w:sz w:val="16"/>
                <w:szCs w:val="16"/>
              </w:rPr>
              <w:t>Кутумском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лесничестве к юго-западу от поселка Кутум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10.09.1991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дубрав и их производных в </w:t>
            </w:r>
            <w:proofErr w:type="spellStart"/>
            <w:r w:rsidRPr="00514763">
              <w:rPr>
                <w:sz w:val="16"/>
                <w:szCs w:val="16"/>
              </w:rPr>
              <w:t>Мадаевском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10.09.1991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81,3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465,7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широколиственного леса и его производных у истоков реки </w:t>
            </w:r>
            <w:proofErr w:type="spellStart"/>
            <w:r w:rsidRPr="00514763">
              <w:rPr>
                <w:sz w:val="16"/>
                <w:szCs w:val="16"/>
              </w:rPr>
              <w:t>Ежать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14.06.1994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63,8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153,2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94" w:name=".D0.9B.D1.8B.D1.81.D0.BA.D0.BE.D0.B2.D1."/>
    <w:bookmarkEnd w:id="91"/>
    <w:bookmarkEnd w:id="94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"https://ru.wikipedia.org/wiki/Лысковский_район"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95" w:name="_Toc496685065"/>
      <w:bookmarkStart w:id="96" w:name="_Toc496626165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Лысковский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95"/>
      <w:bookmarkEnd w:id="96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301"/>
        <w:gridCol w:w="1843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Бакалдинское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12.12.1991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10 220,2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9 877,5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Дерябинское</w:t>
            </w:r>
            <w:proofErr w:type="spellEnd"/>
            <w:r w:rsidRPr="00514763">
              <w:rPr>
                <w:sz w:val="16"/>
                <w:szCs w:val="16"/>
              </w:rPr>
              <w:t xml:space="preserve"> и озеро </w:t>
            </w:r>
            <w:proofErr w:type="spellStart"/>
            <w:r w:rsidRPr="00514763">
              <w:rPr>
                <w:sz w:val="16"/>
                <w:szCs w:val="16"/>
              </w:rPr>
              <w:t>Дерябино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01.03.2013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661,8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1 903,2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Дряничное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7 437,5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9 467,5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gramStart"/>
            <w:r w:rsidRPr="00514763">
              <w:rPr>
                <w:sz w:val="16"/>
                <w:szCs w:val="16"/>
              </w:rPr>
              <w:t>Камское-Осиновые</w:t>
            </w:r>
            <w:proofErr w:type="gramEnd"/>
            <w:r w:rsidRPr="00514763">
              <w:rPr>
                <w:sz w:val="16"/>
                <w:szCs w:val="16"/>
              </w:rPr>
              <w:t xml:space="preserve"> Котлы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28.11.1991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15 576,4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12 662,4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Пойменная дубрава у деревни </w:t>
            </w:r>
            <w:proofErr w:type="spellStart"/>
            <w:r w:rsidRPr="00514763">
              <w:rPr>
                <w:sz w:val="16"/>
                <w:szCs w:val="16"/>
              </w:rPr>
              <w:t>Пенякша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12.12.1991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3 961,0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63,9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Степные участки по р. </w:t>
            </w:r>
            <w:proofErr w:type="spellStart"/>
            <w:r w:rsidRPr="00514763">
              <w:rPr>
                <w:sz w:val="16"/>
                <w:szCs w:val="16"/>
              </w:rPr>
              <w:t>Сундовик</w:t>
            </w:r>
            <w:proofErr w:type="spellEnd"/>
            <w:r w:rsidRPr="00514763">
              <w:rPr>
                <w:sz w:val="16"/>
                <w:szCs w:val="16"/>
              </w:rPr>
              <w:t xml:space="preserve"> (Оленина гора)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76,2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соснового леса с молодилом </w:t>
            </w:r>
            <w:proofErr w:type="spellStart"/>
            <w:r w:rsidRPr="00514763">
              <w:rPr>
                <w:sz w:val="16"/>
                <w:szCs w:val="16"/>
              </w:rPr>
              <w:t>побегоносным</w:t>
            </w:r>
            <w:proofErr w:type="spellEnd"/>
            <w:r w:rsidRPr="00514763">
              <w:rPr>
                <w:sz w:val="16"/>
                <w:szCs w:val="16"/>
              </w:rPr>
              <w:t xml:space="preserve"> у </w:t>
            </w:r>
            <w:proofErr w:type="spellStart"/>
            <w:r w:rsidRPr="00514763">
              <w:rPr>
                <w:sz w:val="16"/>
                <w:szCs w:val="16"/>
              </w:rPr>
              <w:t>р.п</w:t>
            </w:r>
            <w:proofErr w:type="spellEnd"/>
            <w:r w:rsidRPr="00514763">
              <w:rPr>
                <w:sz w:val="16"/>
                <w:szCs w:val="16"/>
              </w:rPr>
              <w:t xml:space="preserve">. </w:t>
            </w:r>
            <w:proofErr w:type="spellStart"/>
            <w:r w:rsidRPr="00514763">
              <w:rPr>
                <w:sz w:val="16"/>
                <w:szCs w:val="16"/>
              </w:rPr>
              <w:t>Макарьево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12.12.1991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jc w:val="both"/>
        <w:rPr>
          <w:b w:val="0"/>
          <w:sz w:val="16"/>
          <w:szCs w:val="16"/>
          <w:u w:val="none"/>
        </w:rPr>
      </w:pPr>
      <w:r w:rsidRPr="00514763">
        <w:rPr>
          <w:b w:val="0"/>
          <w:sz w:val="16"/>
          <w:szCs w:val="16"/>
          <w:u w:val="none"/>
        </w:rPr>
        <w:t xml:space="preserve">Болота </w:t>
      </w:r>
      <w:proofErr w:type="spellStart"/>
      <w:r w:rsidRPr="00514763">
        <w:rPr>
          <w:b w:val="0"/>
          <w:sz w:val="16"/>
          <w:szCs w:val="16"/>
          <w:u w:val="none"/>
        </w:rPr>
        <w:t>Бакалдинское</w:t>
      </w:r>
      <w:proofErr w:type="spellEnd"/>
      <w:r w:rsidRPr="00514763">
        <w:rPr>
          <w:b w:val="0"/>
          <w:sz w:val="16"/>
          <w:szCs w:val="16"/>
          <w:u w:val="none"/>
        </w:rPr>
        <w:t xml:space="preserve">, </w:t>
      </w:r>
      <w:proofErr w:type="spellStart"/>
      <w:r w:rsidRPr="00514763">
        <w:rPr>
          <w:b w:val="0"/>
          <w:sz w:val="16"/>
          <w:szCs w:val="16"/>
          <w:u w:val="none"/>
        </w:rPr>
        <w:t>Дерябинское</w:t>
      </w:r>
      <w:proofErr w:type="spellEnd"/>
      <w:r w:rsidRPr="00514763">
        <w:rPr>
          <w:b w:val="0"/>
          <w:sz w:val="16"/>
          <w:szCs w:val="16"/>
          <w:u w:val="none"/>
        </w:rPr>
        <w:t xml:space="preserve">, </w:t>
      </w:r>
      <w:proofErr w:type="spellStart"/>
      <w:r w:rsidRPr="00514763">
        <w:rPr>
          <w:b w:val="0"/>
          <w:sz w:val="16"/>
          <w:szCs w:val="16"/>
          <w:u w:val="none"/>
        </w:rPr>
        <w:t>Дряничное</w:t>
      </w:r>
      <w:proofErr w:type="spellEnd"/>
      <w:r w:rsidRPr="00514763">
        <w:rPr>
          <w:b w:val="0"/>
          <w:sz w:val="16"/>
          <w:szCs w:val="16"/>
          <w:u w:val="none"/>
        </w:rPr>
        <w:t xml:space="preserve"> и </w:t>
      </w:r>
      <w:proofErr w:type="gramStart"/>
      <w:r w:rsidRPr="00514763">
        <w:rPr>
          <w:b w:val="0"/>
          <w:sz w:val="16"/>
          <w:szCs w:val="16"/>
          <w:u w:val="none"/>
        </w:rPr>
        <w:t>Камское-Осиновые</w:t>
      </w:r>
      <w:proofErr w:type="gramEnd"/>
      <w:r w:rsidRPr="00514763">
        <w:rPr>
          <w:b w:val="0"/>
          <w:sz w:val="16"/>
          <w:szCs w:val="16"/>
          <w:u w:val="none"/>
        </w:rPr>
        <w:t xml:space="preserve"> Котлы, а также пойменная дубрава у деревни </w:t>
      </w:r>
      <w:proofErr w:type="spellStart"/>
      <w:r w:rsidRPr="00514763">
        <w:rPr>
          <w:b w:val="0"/>
          <w:sz w:val="16"/>
          <w:szCs w:val="16"/>
          <w:u w:val="none"/>
        </w:rPr>
        <w:t>Пенякша</w:t>
      </w:r>
      <w:proofErr w:type="spellEnd"/>
      <w:r w:rsidRPr="00514763">
        <w:rPr>
          <w:b w:val="0"/>
          <w:sz w:val="16"/>
          <w:szCs w:val="16"/>
          <w:u w:val="none"/>
        </w:rPr>
        <w:t xml:space="preserve"> обладают международным статусом и являются </w:t>
      </w:r>
      <w:hyperlink r:id="rId15" w:history="1">
        <w:r w:rsidRPr="00514763">
          <w:rPr>
            <w:rStyle w:val="WW--"/>
            <w:b w:val="0"/>
            <w:sz w:val="16"/>
            <w:szCs w:val="16"/>
            <w:u w:val="none"/>
          </w:rPr>
          <w:t>водно-болотным угодьями международного значения</w:t>
        </w:r>
      </w:hyperlink>
      <w:r w:rsidRPr="00514763">
        <w:rPr>
          <w:b w:val="0"/>
          <w:sz w:val="16"/>
          <w:szCs w:val="16"/>
          <w:u w:val="none"/>
        </w:rPr>
        <w:t>.</w:t>
      </w:r>
    </w:p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b/>
          <w:sz w:val="16"/>
          <w:szCs w:val="16"/>
        </w:rPr>
      </w:pPr>
    </w:p>
    <w:bookmarkStart w:id="97" w:name=".D0.9F.D0.B0.D0.B2.D0.BB.D0.BE.D0.B2.D1."/>
    <w:bookmarkEnd w:id="97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"https://ru.wikipedia.org/wiki/Павловский_район_(Нижегородская_область)"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98" w:name="_Toc496685066"/>
      <w:bookmarkStart w:id="99" w:name="_Toc496626166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Павловский район</w:t>
      </w:r>
      <w:bookmarkEnd w:id="98"/>
      <w:bookmarkEnd w:id="99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301"/>
        <w:gridCol w:w="1843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lastRenderedPageBreak/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Дендросад </w:t>
            </w:r>
            <w:proofErr w:type="gramStart"/>
            <w:r w:rsidRPr="00514763">
              <w:rPr>
                <w:sz w:val="16"/>
                <w:szCs w:val="16"/>
              </w:rPr>
              <w:t>Павловского</w:t>
            </w:r>
            <w:proofErr w:type="gramEnd"/>
            <w:r w:rsidRPr="00514763">
              <w:rPr>
                <w:sz w:val="16"/>
                <w:szCs w:val="16"/>
              </w:rPr>
              <w:t xml:space="preserve"> </w:t>
            </w:r>
            <w:proofErr w:type="spellStart"/>
            <w:r w:rsidRPr="00514763">
              <w:rPr>
                <w:sz w:val="16"/>
                <w:szCs w:val="16"/>
              </w:rPr>
              <w:t>мехлесхоза</w:t>
            </w:r>
            <w:proofErr w:type="spellEnd"/>
            <w:r w:rsidRPr="00514763">
              <w:rPr>
                <w:sz w:val="16"/>
                <w:szCs w:val="16"/>
              </w:rPr>
              <w:t xml:space="preserve"> в г. Павлово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Ворсменское</w:t>
            </w:r>
            <w:proofErr w:type="spellEnd"/>
            <w:r w:rsidRPr="00514763">
              <w:rPr>
                <w:sz w:val="16"/>
                <w:szCs w:val="16"/>
              </w:rPr>
              <w:t xml:space="preserve"> (</w:t>
            </w:r>
            <w:proofErr w:type="spellStart"/>
            <w:r w:rsidRPr="00514763">
              <w:rPr>
                <w:sz w:val="16"/>
                <w:szCs w:val="16"/>
              </w:rPr>
              <w:t>Тосканка</w:t>
            </w:r>
            <w:proofErr w:type="spellEnd"/>
            <w:r w:rsidRPr="00514763">
              <w:rPr>
                <w:sz w:val="16"/>
                <w:szCs w:val="16"/>
              </w:rPr>
              <w:t>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Ключик (</w:t>
            </w:r>
            <w:proofErr w:type="spellStart"/>
            <w:r w:rsidRPr="00514763">
              <w:rPr>
                <w:sz w:val="16"/>
                <w:szCs w:val="16"/>
              </w:rPr>
              <w:t>Доскинское</w:t>
            </w:r>
            <w:proofErr w:type="spellEnd"/>
            <w:r w:rsidRPr="00514763">
              <w:rPr>
                <w:sz w:val="16"/>
                <w:szCs w:val="16"/>
              </w:rPr>
              <w:t xml:space="preserve"> Святое)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Лосиное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Святое </w:t>
            </w:r>
            <w:proofErr w:type="spellStart"/>
            <w:r w:rsidRPr="00514763">
              <w:rPr>
                <w:sz w:val="16"/>
                <w:szCs w:val="16"/>
              </w:rPr>
              <w:t>Тумботинское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Святое </w:t>
            </w:r>
            <w:proofErr w:type="spellStart"/>
            <w:r w:rsidRPr="00514763">
              <w:rPr>
                <w:sz w:val="16"/>
                <w:szCs w:val="16"/>
              </w:rPr>
              <w:t>Щепачихинское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Дальняя круча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г. Горбатова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Сосна необычной формы ветвления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00" w:name=".D0.9F.D0.B5.D1.80.D0.B5.D0.B2.D0.BE.D0."/>
    <w:bookmarkEnd w:id="100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"https://ru.wikipedia.org/wiki/Перевозский_район"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01" w:name="_Toc496685067"/>
      <w:bookmarkStart w:id="102" w:name="_Toc496626167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Перевозский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01"/>
      <w:bookmarkEnd w:id="102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50"/>
        <w:gridCol w:w="1301"/>
        <w:gridCol w:w="1843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Ичалковский</w:t>
            </w:r>
            <w:proofErr w:type="spellEnd"/>
            <w:r w:rsidRPr="00514763">
              <w:rPr>
                <w:sz w:val="16"/>
                <w:szCs w:val="16"/>
              </w:rPr>
              <w:t xml:space="preserve"> бор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936,0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Степные склоны у деревни </w:t>
            </w:r>
            <w:proofErr w:type="spellStart"/>
            <w:r w:rsidRPr="00514763">
              <w:rPr>
                <w:sz w:val="16"/>
                <w:szCs w:val="16"/>
              </w:rPr>
              <w:t>Киселиха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28.11.1990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Степные склоны у села </w:t>
            </w:r>
            <w:proofErr w:type="spellStart"/>
            <w:r w:rsidRPr="00514763">
              <w:rPr>
                <w:sz w:val="16"/>
                <w:szCs w:val="16"/>
              </w:rPr>
              <w:t>Ревезень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28.11.1990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380,0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Урочище Каменное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28.11.1990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хвойно-широколиственных лесов по оврагам к северу </w:t>
            </w:r>
            <w:proofErr w:type="gramStart"/>
            <w:r w:rsidRPr="00514763">
              <w:rPr>
                <w:sz w:val="16"/>
                <w:szCs w:val="16"/>
              </w:rPr>
              <w:t>от</w:t>
            </w:r>
            <w:proofErr w:type="gramEnd"/>
            <w:r w:rsidRPr="00514763">
              <w:rPr>
                <w:sz w:val="16"/>
                <w:szCs w:val="16"/>
              </w:rPr>
              <w:t xml:space="preserve"> с. </w:t>
            </w:r>
            <w:proofErr w:type="spellStart"/>
            <w:r w:rsidRPr="00514763">
              <w:rPr>
                <w:sz w:val="16"/>
                <w:szCs w:val="16"/>
              </w:rPr>
              <w:t>Ичалки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25.05.1998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104,0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Чайкино</w:t>
            </w:r>
            <w:proofErr w:type="spellEnd"/>
            <w:r w:rsidRPr="00514763">
              <w:rPr>
                <w:sz w:val="16"/>
                <w:szCs w:val="16"/>
              </w:rPr>
              <w:t xml:space="preserve"> болото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28.11.1990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03" w:name=".D0.9F.D0.B8.D0.BB.D1.8C.D0.BD.D0.B8.D0."/>
    <w:bookmarkEnd w:id="103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"https://ru.wikipedia.org/wiki/Пильнинский_район"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04" w:name="_Toc496685068"/>
      <w:bookmarkStart w:id="105" w:name="_Toc496626168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Пильнинский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04"/>
      <w:bookmarkEnd w:id="105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200"/>
        <w:gridCol w:w="1351"/>
        <w:gridCol w:w="1843"/>
        <w:gridCol w:w="2126"/>
        <w:gridCol w:w="2127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в окрестностях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>. Каменка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10.07.1980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</w:t>
            </w:r>
            <w:proofErr w:type="spellStart"/>
            <w:r w:rsidRPr="00514763">
              <w:rPr>
                <w:sz w:val="16"/>
                <w:szCs w:val="16"/>
              </w:rPr>
              <w:t>Бортсурманы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10.07.1980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</w:t>
            </w:r>
            <w:proofErr w:type="spellStart"/>
            <w:r w:rsidRPr="00514763">
              <w:rPr>
                <w:sz w:val="16"/>
                <w:szCs w:val="16"/>
              </w:rPr>
              <w:t>Курмыш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10.07.1980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с. </w:t>
            </w:r>
            <w:proofErr w:type="spellStart"/>
            <w:r w:rsidRPr="00514763">
              <w:rPr>
                <w:sz w:val="16"/>
                <w:szCs w:val="16"/>
              </w:rPr>
              <w:t>Старинское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10.07.1980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Парк-сад с. </w:t>
            </w:r>
            <w:proofErr w:type="spellStart"/>
            <w:r w:rsidRPr="00514763">
              <w:rPr>
                <w:sz w:val="16"/>
                <w:szCs w:val="16"/>
              </w:rPr>
              <w:t>Тенекаево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10.07.1980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Парк-сад с. Языково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10.07.1980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Пойменный лес с колонией серых цапель у села </w:t>
            </w:r>
            <w:proofErr w:type="spellStart"/>
            <w:r w:rsidRPr="00514763">
              <w:rPr>
                <w:sz w:val="16"/>
                <w:szCs w:val="16"/>
              </w:rPr>
              <w:t>Курмыш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01.08.1991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Пушкинский сад с. </w:t>
            </w:r>
            <w:proofErr w:type="spellStart"/>
            <w:r w:rsidRPr="00514763">
              <w:rPr>
                <w:sz w:val="16"/>
                <w:szCs w:val="16"/>
              </w:rPr>
              <w:t>Курмыш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10.07.1980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06" w:name=".D0.9F.D0.BE.D1.87.D0.B8.D0.BD.D0.BA.D0."/>
    <w:bookmarkEnd w:id="13"/>
    <w:bookmarkEnd w:id="106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"https://ru.wikipedia.org/wiki/Починковский_район_(Нижегородская_область)"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07" w:name="_Toc496685069"/>
      <w:bookmarkStart w:id="108" w:name="_Toc496626169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Починковский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07"/>
      <w:bookmarkEnd w:id="108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00"/>
        <w:gridCol w:w="1351"/>
        <w:gridCol w:w="1843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Дубрава </w:t>
            </w:r>
            <w:proofErr w:type="gramStart"/>
            <w:r w:rsidRPr="00514763">
              <w:rPr>
                <w:sz w:val="16"/>
                <w:szCs w:val="16"/>
              </w:rPr>
              <w:t>у</w:t>
            </w:r>
            <w:proofErr w:type="gramEnd"/>
            <w:r w:rsidRPr="00514763">
              <w:rPr>
                <w:sz w:val="16"/>
                <w:szCs w:val="16"/>
              </w:rPr>
              <w:t xml:space="preserve"> с. </w:t>
            </w:r>
            <w:proofErr w:type="spellStart"/>
            <w:r w:rsidRPr="00514763">
              <w:rPr>
                <w:sz w:val="16"/>
                <w:szCs w:val="16"/>
              </w:rPr>
              <w:t>Пеля</w:t>
            </w:r>
            <w:proofErr w:type="spellEnd"/>
            <w:r w:rsidRPr="00514763">
              <w:rPr>
                <w:sz w:val="16"/>
                <w:szCs w:val="16"/>
              </w:rPr>
              <w:t>-Хованская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29.01.2013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81,2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181,8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Степные участки по р. Рудня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921,0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Участки дубрав в Коммунарском лесничестве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29.01.2013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1 921,0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09" w:name=".D0.A1.D0.B5.D1.80.D0.B3.D0.B0.D1.87.D1."/>
    <w:bookmarkStart w:id="110" w:name="%25252525D0%25252525A1%25252525D0%252525"/>
    <w:bookmarkEnd w:id="109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b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"https://ru.wikipedia.org/wiki/Сергачский_район"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11" w:name="_Toc496685070"/>
      <w:bookmarkStart w:id="112" w:name="_Toc496626170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Сергачский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11"/>
      <w:bookmarkEnd w:id="112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00"/>
        <w:gridCol w:w="1351"/>
        <w:gridCol w:w="1843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Водоем с колонией чаек в г. Сергач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12.09.1991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Дендропарковый</w:t>
            </w:r>
            <w:proofErr w:type="spellEnd"/>
            <w:r w:rsidRPr="00514763">
              <w:rPr>
                <w:sz w:val="16"/>
                <w:szCs w:val="16"/>
              </w:rPr>
              <w:t xml:space="preserve"> комплекс </w:t>
            </w:r>
            <w:proofErr w:type="spellStart"/>
            <w:r w:rsidRPr="00514763">
              <w:rPr>
                <w:sz w:val="16"/>
                <w:szCs w:val="16"/>
              </w:rPr>
              <w:t>Сергачского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лесхоза в овраге </w:t>
            </w:r>
            <w:proofErr w:type="spellStart"/>
            <w:r w:rsidRPr="00514763">
              <w:rPr>
                <w:sz w:val="16"/>
                <w:szCs w:val="16"/>
              </w:rPr>
              <w:t>Явлейка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Парк </w:t>
            </w:r>
            <w:proofErr w:type="gramStart"/>
            <w:r w:rsidRPr="00514763">
              <w:rPr>
                <w:sz w:val="16"/>
                <w:szCs w:val="16"/>
              </w:rPr>
              <w:t>с</w:t>
            </w:r>
            <w:proofErr w:type="gramEnd"/>
            <w:r w:rsidRPr="00514763">
              <w:rPr>
                <w:sz w:val="16"/>
                <w:szCs w:val="16"/>
              </w:rPr>
              <w:t>. Покров-Полянка (д. Ильинка)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Пойма р. Пьяны у села Игнатово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12.09.1991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1 022,0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Степные участки по склонам правого берега р. </w:t>
            </w:r>
            <w:proofErr w:type="spellStart"/>
            <w:r w:rsidRPr="00514763">
              <w:rPr>
                <w:sz w:val="16"/>
                <w:szCs w:val="16"/>
              </w:rPr>
              <w:t>Пица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781,2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Фрагменты парка с. Игнатово с окружающими ландшафтами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Черноольховое болото с колонией серых цапель в г. Сергач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12.09.1991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13" w:name=".D0.A1.D0.B5.D1.87.D0.B5.D0.BD.D0.BE.D0."/>
    <w:bookmarkEnd w:id="113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"https://ru.wikipedia.org/wiki/Сеченовский_район"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14" w:name="_Toc496685071"/>
      <w:bookmarkStart w:id="115" w:name="_Toc496626171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Сеченовский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14"/>
      <w:bookmarkEnd w:id="115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00"/>
        <w:gridCol w:w="1351"/>
        <w:gridCol w:w="1843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Дубрава у села Торговое Талызино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08.04.1996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58,5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153,5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16" w:name=".D0.A1.D0.BE.D0.BA.D0.BE.D0.BB.D1.8C.D1."/>
    <w:bookmarkEnd w:id="116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"https://ru.wikipedia.org/wiki/Сокольский_район_(Нижегородская_область)"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17" w:name="_Toc496685072"/>
      <w:bookmarkStart w:id="118" w:name="_Toc496626172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Сокольский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17"/>
      <w:bookmarkEnd w:id="118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00"/>
        <w:gridCol w:w="1351"/>
        <w:gridCol w:w="1843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Водоем с колонией озерных чаек </w:t>
            </w:r>
            <w:proofErr w:type="gramStart"/>
            <w:r w:rsidRPr="00514763">
              <w:rPr>
                <w:sz w:val="16"/>
                <w:szCs w:val="16"/>
              </w:rPr>
              <w:t>в</w:t>
            </w:r>
            <w:proofErr w:type="gramEnd"/>
            <w:r w:rsidRPr="00514763">
              <w:rPr>
                <w:sz w:val="16"/>
                <w:szCs w:val="16"/>
              </w:rPr>
              <w:t xml:space="preserve"> с. Заболотное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Массив сосновых боров на берегу Горьковского водохранилища </w:t>
            </w:r>
            <w:proofErr w:type="gramStart"/>
            <w:r w:rsidRPr="00514763">
              <w:rPr>
                <w:sz w:val="16"/>
                <w:szCs w:val="16"/>
              </w:rPr>
              <w:t>близ</w:t>
            </w:r>
            <w:proofErr w:type="gramEnd"/>
            <w:r w:rsidRPr="00514763">
              <w:rPr>
                <w:sz w:val="16"/>
                <w:szCs w:val="16"/>
              </w:rPr>
              <w:t xml:space="preserve"> с. </w:t>
            </w:r>
            <w:proofErr w:type="spellStart"/>
            <w:r w:rsidRPr="00514763">
              <w:rPr>
                <w:sz w:val="16"/>
                <w:szCs w:val="16"/>
              </w:rPr>
              <w:t>Пелегово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Массив сосновых боров с колонией серых цапель близ д. </w:t>
            </w:r>
            <w:proofErr w:type="spellStart"/>
            <w:r w:rsidRPr="00514763">
              <w:rPr>
                <w:sz w:val="16"/>
                <w:szCs w:val="16"/>
              </w:rPr>
              <w:t>Вязовики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401,0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Остров Птичий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19" w:name=".D0.A1.D0.BE.D1.81.D0.BD.D0.BE.D0.B2.D1."/>
    <w:bookmarkEnd w:id="110"/>
    <w:bookmarkEnd w:id="119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"https://ru.wikipedia.org/wiki/Сосновский_район_(Нижегородская_область)"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20" w:name="_Toc496685073"/>
      <w:bookmarkStart w:id="121" w:name="_Toc496626173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Сосновский район</w:t>
      </w:r>
      <w:bookmarkEnd w:id="120"/>
      <w:bookmarkEnd w:id="121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50"/>
        <w:gridCol w:w="1301"/>
        <w:gridCol w:w="1843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Большое-</w:t>
            </w:r>
            <w:proofErr w:type="gramStart"/>
            <w:r w:rsidRPr="00514763">
              <w:rPr>
                <w:sz w:val="16"/>
                <w:szCs w:val="16"/>
              </w:rPr>
              <w:t>I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28.01.1981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247,1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525,9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Горское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28.01.1981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2 157,0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Развино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28.01.1981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Чистое I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20.01.1994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34,8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91,1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Карстовые ландшафты у д. </w:t>
            </w:r>
            <w:proofErr w:type="spellStart"/>
            <w:r w:rsidRPr="00514763">
              <w:rPr>
                <w:sz w:val="16"/>
                <w:szCs w:val="16"/>
              </w:rPr>
              <w:t>Рыльково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396,4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262,6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Большое </w:t>
            </w:r>
            <w:proofErr w:type="spellStart"/>
            <w:r w:rsidRPr="00514763">
              <w:rPr>
                <w:sz w:val="16"/>
                <w:szCs w:val="16"/>
              </w:rPr>
              <w:t>Унзово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17.08.1976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Озеро Горское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28.01.1981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Пешнее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20.01.1994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438,1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Родионово</w:t>
            </w:r>
            <w:proofErr w:type="spellEnd"/>
            <w:r w:rsidRPr="00514763">
              <w:rPr>
                <w:sz w:val="16"/>
                <w:szCs w:val="16"/>
              </w:rPr>
              <w:t xml:space="preserve"> и окружающий лесной массив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28.01.1981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Токмарево</w:t>
            </w:r>
            <w:proofErr w:type="spellEnd"/>
            <w:r w:rsidRPr="00514763">
              <w:rPr>
                <w:sz w:val="16"/>
                <w:szCs w:val="16"/>
              </w:rPr>
              <w:t xml:space="preserve"> и окружающий лесной массив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20.01.1994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647,7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Парк с. Елизарово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28.01.1981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  <w:lang w:val="en-US"/>
        </w:rPr>
      </w:pP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  <w:lang w:val="en-US"/>
        </w:rPr>
      </w:pP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  <w:lang w:val="en-US"/>
        </w:rPr>
      </w:pPr>
    </w:p>
    <w:bookmarkStart w:id="122" w:name=".D0.A2.D0.BE.D0.BD.D0.BA.D0.B8.D0.BD.D1."/>
    <w:bookmarkStart w:id="123" w:name="%25252525D0%25252525A2%25252525D0%252525"/>
    <w:bookmarkEnd w:id="122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"https://ru.wikipedia.org/wiki/Тонкинский_район"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24" w:name="_Toc496685074"/>
      <w:bookmarkStart w:id="125" w:name="_Toc496626174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Тонкинский район</w:t>
      </w:r>
      <w:bookmarkEnd w:id="124"/>
      <w:bookmarkEnd w:id="125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50"/>
        <w:gridCol w:w="1301"/>
        <w:gridCol w:w="1843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Березовая роща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93,0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Темное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Еловый лес у реки Синьга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28.06.1991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83,8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Типаевская</w:t>
            </w:r>
            <w:proofErr w:type="spellEnd"/>
            <w:r w:rsidRPr="00514763">
              <w:rPr>
                <w:sz w:val="16"/>
                <w:szCs w:val="16"/>
              </w:rPr>
              <w:t xml:space="preserve"> вторая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Типаевская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первая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Типаевская</w:t>
            </w:r>
            <w:proofErr w:type="spellEnd"/>
            <w:r w:rsidRPr="00514763">
              <w:rPr>
                <w:sz w:val="16"/>
                <w:szCs w:val="16"/>
              </w:rPr>
              <w:t xml:space="preserve"> третья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Типаевская</w:t>
            </w:r>
            <w:proofErr w:type="spellEnd"/>
            <w:r w:rsidRPr="00514763">
              <w:rPr>
                <w:sz w:val="16"/>
                <w:szCs w:val="16"/>
              </w:rPr>
              <w:t xml:space="preserve"> четвертая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Пруд на р. Яхта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18.04.1986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</w:t>
            </w:r>
            <w:proofErr w:type="spellStart"/>
            <w:r w:rsidRPr="00514763">
              <w:rPr>
                <w:sz w:val="16"/>
                <w:szCs w:val="16"/>
              </w:rPr>
              <w:t>высоковозрастного</w:t>
            </w:r>
            <w:proofErr w:type="spellEnd"/>
            <w:r w:rsidRPr="00514763">
              <w:rPr>
                <w:sz w:val="16"/>
                <w:szCs w:val="16"/>
              </w:rPr>
              <w:t xml:space="preserve"> елового леса близ д. Ипатово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55,8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116,2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</w:t>
            </w:r>
            <w:proofErr w:type="spellStart"/>
            <w:r w:rsidRPr="00514763">
              <w:rPr>
                <w:sz w:val="16"/>
                <w:szCs w:val="16"/>
              </w:rPr>
              <w:t>высоковозрастного</w:t>
            </w:r>
            <w:proofErr w:type="spellEnd"/>
            <w:r w:rsidRPr="00514763">
              <w:rPr>
                <w:sz w:val="16"/>
                <w:szCs w:val="16"/>
              </w:rPr>
              <w:t xml:space="preserve"> ельника близ д. Фомин Ручей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129,8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осинников у д. </w:t>
            </w:r>
            <w:proofErr w:type="spellStart"/>
            <w:r w:rsidRPr="00514763">
              <w:rPr>
                <w:sz w:val="16"/>
                <w:szCs w:val="16"/>
              </w:rPr>
              <w:t>Набатово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13.11.1996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197,7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26" w:name=".D0.A2.D0.BE.D0.BD.D1.88.D0.B0.D0.B5.D0."/>
    <w:bookmarkEnd w:id="123"/>
    <w:bookmarkEnd w:id="126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"https://ru.wikipedia.org/wiki/Тоншаевский_район"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27" w:name="_Toc496685075"/>
      <w:bookmarkStart w:id="128" w:name="_Toc496626175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Тоншаевский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27"/>
      <w:bookmarkEnd w:id="128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50"/>
        <w:gridCol w:w="1336"/>
        <w:gridCol w:w="1808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Боровушкино</w:t>
            </w:r>
            <w:proofErr w:type="spellEnd"/>
            <w:r w:rsidRPr="00514763">
              <w:rPr>
                <w:sz w:val="16"/>
                <w:szCs w:val="16"/>
              </w:rPr>
              <w:t xml:space="preserve"> II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22.05.1998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40,4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161,5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Болото </w:t>
            </w:r>
            <w:proofErr w:type="spellStart"/>
            <w:r w:rsidRPr="00514763">
              <w:rPr>
                <w:sz w:val="16"/>
                <w:szCs w:val="16"/>
              </w:rPr>
              <w:t>Ломинское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22.05.1998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136,8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387,5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Болото Озерное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22.05.1998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960,5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липа </w:t>
            </w:r>
            <w:proofErr w:type="spellStart"/>
            <w:r w:rsidRPr="00514763">
              <w:rPr>
                <w:sz w:val="16"/>
                <w:szCs w:val="16"/>
              </w:rPr>
              <w:t>Горинцевская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Марийская священная липа Маяковская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липа </w:t>
            </w:r>
            <w:proofErr w:type="spellStart"/>
            <w:r w:rsidRPr="00514763">
              <w:rPr>
                <w:sz w:val="16"/>
                <w:szCs w:val="16"/>
              </w:rPr>
              <w:t>Ромачинская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Марийская священная роща Грозная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Дупляковская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Енаевская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Кувербская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Марийская священная роща Маяковская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Одошнурская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Марийская священная роща Пеньковская вторая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Марийская священная роща Пеньковская первая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Ромачинская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Селковская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Шимбуйская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13.09.1996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Массив пихтово-елового леса в кварталах 51, 55 </w:t>
            </w:r>
            <w:proofErr w:type="spellStart"/>
            <w:r w:rsidRPr="00514763">
              <w:rPr>
                <w:sz w:val="16"/>
                <w:szCs w:val="16"/>
              </w:rPr>
              <w:t>Шайгинского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11.08.1977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246,3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Участки пихтово-елового леса по реке Пижме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30.10.1986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590,2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южно-таежных лесов в </w:t>
            </w:r>
            <w:proofErr w:type="spellStart"/>
            <w:r w:rsidRPr="00514763">
              <w:rPr>
                <w:sz w:val="16"/>
                <w:szCs w:val="16"/>
              </w:rPr>
              <w:t>Буреполомском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22.05.1998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932,2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9 841,1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пихтово-елового леса в верховьях р. Пижмы у д. </w:t>
            </w:r>
            <w:proofErr w:type="spellStart"/>
            <w:r w:rsidRPr="00514763">
              <w:rPr>
                <w:sz w:val="16"/>
                <w:szCs w:val="16"/>
              </w:rPr>
              <w:t>Охтарское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22.05.1998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71,6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104,4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пихтово-елового леса в кв. 118 </w:t>
            </w:r>
            <w:proofErr w:type="spellStart"/>
            <w:r w:rsidRPr="00514763">
              <w:rPr>
                <w:sz w:val="16"/>
                <w:szCs w:val="16"/>
              </w:rPr>
              <w:t>Пижемского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лесничества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11.08.1977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14,6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66,8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29" w:name=".D0.A3.D1.80.D0.B5.D0.BD.D1.81.D0.BA.D0."/>
    <w:bookmarkStart w:id="130" w:name="%25252525D0%25252525A3%25252525D1%252525"/>
    <w:bookmarkEnd w:id="129"/>
    <w:bookmarkEnd w:id="130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"https://ru.wikipedia.org/wiki/Уренский_район"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31" w:name="_Toc496685076"/>
      <w:bookmarkStart w:id="132" w:name="_Toc496626176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Уренский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31"/>
      <w:bookmarkEnd w:id="132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50"/>
        <w:gridCol w:w="1316"/>
        <w:gridCol w:w="1828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Лесной массив в пойме р. Черной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297,6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Озера </w:t>
            </w:r>
            <w:proofErr w:type="spellStart"/>
            <w:r w:rsidRPr="00514763">
              <w:rPr>
                <w:sz w:val="16"/>
                <w:szCs w:val="16"/>
              </w:rPr>
              <w:t>Кочешковское</w:t>
            </w:r>
            <w:proofErr w:type="spellEnd"/>
            <w:r w:rsidRPr="00514763">
              <w:rPr>
                <w:sz w:val="16"/>
                <w:szCs w:val="16"/>
              </w:rPr>
              <w:t xml:space="preserve"> и </w:t>
            </w:r>
            <w:proofErr w:type="spellStart"/>
            <w:r w:rsidRPr="00514763">
              <w:rPr>
                <w:sz w:val="16"/>
                <w:szCs w:val="16"/>
              </w:rPr>
              <w:t>Титковское</w:t>
            </w:r>
            <w:proofErr w:type="spellEnd"/>
            <w:r w:rsidRPr="00514763">
              <w:rPr>
                <w:sz w:val="16"/>
                <w:szCs w:val="16"/>
              </w:rPr>
              <w:t xml:space="preserve"> и окружающий их заболоченный лесной массив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359,2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480,7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пойменных лесов по р. </w:t>
            </w:r>
            <w:proofErr w:type="spellStart"/>
            <w:r w:rsidRPr="00514763">
              <w:rPr>
                <w:sz w:val="16"/>
                <w:szCs w:val="16"/>
              </w:rPr>
              <w:t>Усте</w:t>
            </w:r>
            <w:proofErr w:type="spellEnd"/>
            <w:r w:rsidRPr="00514763">
              <w:rPr>
                <w:sz w:val="16"/>
                <w:szCs w:val="16"/>
              </w:rPr>
              <w:t xml:space="preserve"> около станции </w:t>
            </w:r>
            <w:proofErr w:type="spellStart"/>
            <w:r w:rsidRPr="00514763">
              <w:rPr>
                <w:sz w:val="16"/>
                <w:szCs w:val="16"/>
              </w:rPr>
              <w:t>Минеевка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22.08.1997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421,5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Участки </w:t>
            </w:r>
            <w:proofErr w:type="spellStart"/>
            <w:r w:rsidRPr="00514763">
              <w:rPr>
                <w:sz w:val="16"/>
                <w:szCs w:val="16"/>
              </w:rPr>
              <w:t>высоковозрастных</w:t>
            </w:r>
            <w:proofErr w:type="spellEnd"/>
            <w:r w:rsidRPr="00514763">
              <w:rPr>
                <w:sz w:val="16"/>
                <w:szCs w:val="16"/>
              </w:rPr>
              <w:t xml:space="preserve"> южно-таежных лесов по рекам </w:t>
            </w:r>
            <w:proofErr w:type="spellStart"/>
            <w:r w:rsidRPr="00514763">
              <w:rPr>
                <w:sz w:val="16"/>
                <w:szCs w:val="16"/>
              </w:rPr>
              <w:t>Усте</w:t>
            </w:r>
            <w:proofErr w:type="spellEnd"/>
            <w:r w:rsidRPr="00514763">
              <w:rPr>
                <w:sz w:val="16"/>
                <w:szCs w:val="16"/>
              </w:rPr>
              <w:t xml:space="preserve"> и </w:t>
            </w:r>
            <w:proofErr w:type="spellStart"/>
            <w:r w:rsidRPr="00514763">
              <w:rPr>
                <w:sz w:val="16"/>
                <w:szCs w:val="16"/>
              </w:rPr>
              <w:t>Вае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489,5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Участок </w:t>
            </w:r>
            <w:proofErr w:type="spellStart"/>
            <w:r w:rsidRPr="00514763">
              <w:rPr>
                <w:sz w:val="16"/>
                <w:szCs w:val="16"/>
              </w:rPr>
              <w:t>высоковозрастного</w:t>
            </w:r>
            <w:proofErr w:type="spellEnd"/>
            <w:r w:rsidRPr="00514763">
              <w:rPr>
                <w:sz w:val="16"/>
                <w:szCs w:val="16"/>
              </w:rPr>
              <w:t xml:space="preserve"> леса по р. </w:t>
            </w:r>
            <w:proofErr w:type="spellStart"/>
            <w:r w:rsidRPr="00514763">
              <w:rPr>
                <w:sz w:val="16"/>
                <w:szCs w:val="16"/>
              </w:rPr>
              <w:t>Усте</w:t>
            </w:r>
            <w:proofErr w:type="spellEnd"/>
            <w:r w:rsidRPr="00514763">
              <w:rPr>
                <w:sz w:val="16"/>
                <w:szCs w:val="16"/>
              </w:rPr>
              <w:t xml:space="preserve"> около с. </w:t>
            </w:r>
            <w:proofErr w:type="gramStart"/>
            <w:r w:rsidRPr="00514763">
              <w:rPr>
                <w:sz w:val="16"/>
                <w:szCs w:val="16"/>
              </w:rPr>
              <w:t>Большое</w:t>
            </w:r>
            <w:proofErr w:type="gramEnd"/>
            <w:r w:rsidRPr="00514763">
              <w:rPr>
                <w:sz w:val="16"/>
                <w:szCs w:val="16"/>
              </w:rPr>
              <w:t xml:space="preserve"> </w:t>
            </w:r>
            <w:proofErr w:type="spellStart"/>
            <w:r w:rsidRPr="00514763">
              <w:rPr>
                <w:sz w:val="16"/>
                <w:szCs w:val="16"/>
              </w:rPr>
              <w:t>Карпово</w:t>
            </w:r>
            <w:proofErr w:type="spell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20.08.1996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272,0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33" w:name=".D0.A8.D0.B0.D1.80.D0.B0.D0.BD.D0.B3.D1."/>
    <w:bookmarkStart w:id="134" w:name="%25252525D0%25252525A8%25252525D0%252525"/>
    <w:bookmarkEnd w:id="133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"https://ru.wikipedia.org/wiki/Шарангский_район"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35" w:name="_Toc496685077"/>
      <w:bookmarkStart w:id="136" w:name="_Toc496626177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Шарангский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35"/>
      <w:bookmarkEnd w:id="136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3893"/>
        <w:gridCol w:w="1200"/>
        <w:gridCol w:w="1386"/>
        <w:gridCol w:w="1808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Лиственница-долгожитель </w:t>
            </w:r>
            <w:proofErr w:type="gramStart"/>
            <w:r w:rsidRPr="00514763">
              <w:rPr>
                <w:sz w:val="16"/>
                <w:szCs w:val="16"/>
              </w:rPr>
              <w:t>в</w:t>
            </w:r>
            <w:proofErr w:type="gramEnd"/>
            <w:r w:rsidRPr="00514763">
              <w:rPr>
                <w:sz w:val="16"/>
                <w:szCs w:val="16"/>
              </w:rPr>
              <w:t xml:space="preserve"> с. Большая Рудка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береза </w:t>
            </w:r>
            <w:proofErr w:type="gramStart"/>
            <w:r w:rsidRPr="00514763">
              <w:rPr>
                <w:sz w:val="16"/>
                <w:szCs w:val="16"/>
              </w:rPr>
              <w:t>в</w:t>
            </w:r>
            <w:proofErr w:type="gramEnd"/>
            <w:r w:rsidRPr="00514763">
              <w:rPr>
                <w:sz w:val="16"/>
                <w:szCs w:val="16"/>
              </w:rPr>
              <w:t xml:space="preserve"> с. Большая Рудка-1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береза </w:t>
            </w:r>
            <w:proofErr w:type="gramStart"/>
            <w:r w:rsidRPr="00514763">
              <w:rPr>
                <w:sz w:val="16"/>
                <w:szCs w:val="16"/>
              </w:rPr>
              <w:t>в</w:t>
            </w:r>
            <w:proofErr w:type="gramEnd"/>
            <w:r w:rsidRPr="00514763">
              <w:rPr>
                <w:sz w:val="16"/>
                <w:szCs w:val="16"/>
              </w:rPr>
              <w:t xml:space="preserve"> с. Большая Рудка-2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Астанчургская</w:t>
            </w:r>
            <w:proofErr w:type="spellEnd"/>
            <w:r w:rsidRPr="00514763">
              <w:rPr>
                <w:sz w:val="16"/>
                <w:szCs w:val="16"/>
              </w:rPr>
              <w:t xml:space="preserve"> Вторая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Астанчургская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Первая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Большерудкинская</w:t>
            </w:r>
            <w:proofErr w:type="spellEnd"/>
            <w:r w:rsidRPr="00514763">
              <w:rPr>
                <w:sz w:val="16"/>
                <w:szCs w:val="16"/>
              </w:rPr>
              <w:t xml:space="preserve"> Вторая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Большерудкинская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Первая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Большерудкинская</w:t>
            </w:r>
            <w:proofErr w:type="spellEnd"/>
            <w:r w:rsidRPr="00514763">
              <w:rPr>
                <w:sz w:val="16"/>
                <w:szCs w:val="16"/>
              </w:rPr>
              <w:t xml:space="preserve"> Третья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9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Заовражная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10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Козлянурская</w:t>
            </w:r>
            <w:proofErr w:type="spellEnd"/>
            <w:r w:rsidRPr="00514763">
              <w:rPr>
                <w:sz w:val="16"/>
                <w:szCs w:val="16"/>
              </w:rPr>
              <w:t xml:space="preserve"> Вторая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Козлянурская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Первая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Кушнурская</w:t>
            </w:r>
            <w:proofErr w:type="spellEnd"/>
            <w:r w:rsidRPr="00514763">
              <w:rPr>
                <w:sz w:val="16"/>
                <w:szCs w:val="16"/>
              </w:rPr>
              <w:t xml:space="preserve"> Вторая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Кушнурская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Первая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Малорудкинская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Малоустанская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Марсовская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Пайдушевская</w:t>
            </w:r>
            <w:proofErr w:type="spellEnd"/>
            <w:r w:rsidRPr="00514763">
              <w:rPr>
                <w:sz w:val="16"/>
                <w:szCs w:val="16"/>
              </w:rPr>
              <w:t xml:space="preserve"> Вторая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Пайдушевская</w:t>
            </w:r>
            <w:proofErr w:type="spellEnd"/>
            <w:r w:rsidRPr="00514763">
              <w:rPr>
                <w:sz w:val="16"/>
                <w:szCs w:val="16"/>
              </w:rPr>
              <w:t xml:space="preserve"> Первая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Семет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Черномужская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0,1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Чуринская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  <w:tr w:rsidR="00514763" w:rsidRPr="00514763" w:rsidTr="005F1DCE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Марийская священная роща </w:t>
            </w:r>
            <w:proofErr w:type="spellStart"/>
            <w:r w:rsidRPr="00514763">
              <w:rPr>
                <w:sz w:val="16"/>
                <w:szCs w:val="16"/>
              </w:rPr>
              <w:t>Шарангская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29.11.1994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1,5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bookmarkStart w:id="137" w:name=".D0.A8.D0.B0.D1.82.D0.BA.D0.BE.D0.B2.D1."/>
    <w:bookmarkEnd w:id="134"/>
    <w:bookmarkEnd w:id="137"/>
    <w:p w:rsidR="00514763" w:rsidRPr="00514763" w:rsidRDefault="00514763" w:rsidP="00514763">
      <w:pPr>
        <w:pStyle w:val="3"/>
        <w:widowControl w:val="0"/>
        <w:spacing w:line="23" w:lineRule="atLeast"/>
        <w:rPr>
          <w:rFonts w:ascii="Times New Roman" w:hAnsi="Times New Roman" w:cs="Times New Roman"/>
          <w:sz w:val="16"/>
          <w:szCs w:val="16"/>
        </w:rPr>
      </w:pPr>
      <w:r w:rsidRPr="00514763">
        <w:rPr>
          <w:rFonts w:ascii="Times New Roman" w:hAnsi="Times New Roman" w:cs="Times New Roman"/>
          <w:sz w:val="16"/>
          <w:szCs w:val="16"/>
        </w:rPr>
        <w:fldChar w:fldCharType="begin"/>
      </w:r>
      <w:r w:rsidRPr="00514763">
        <w:rPr>
          <w:rFonts w:ascii="Times New Roman" w:hAnsi="Times New Roman" w:cs="Times New Roman"/>
          <w:sz w:val="16"/>
          <w:szCs w:val="16"/>
        </w:rPr>
        <w:instrText xml:space="preserve"> HYPERLINK "https://ru.wikipedia.org/wiki/Шатковский_район"</w:instrText>
      </w:r>
      <w:r w:rsidRPr="00514763">
        <w:rPr>
          <w:rFonts w:ascii="Times New Roman" w:hAnsi="Times New Roman" w:cs="Times New Roman"/>
          <w:sz w:val="16"/>
          <w:szCs w:val="16"/>
        </w:rPr>
        <w:fldChar w:fldCharType="separate"/>
      </w:r>
      <w:bookmarkStart w:id="138" w:name="_Toc496685078"/>
      <w:bookmarkStart w:id="139" w:name="_Toc496626178"/>
      <w:proofErr w:type="spellStart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>Шатковский</w:t>
      </w:r>
      <w:proofErr w:type="spellEnd"/>
      <w:r w:rsidRPr="00514763">
        <w:rPr>
          <w:rStyle w:val="WW--"/>
          <w:rFonts w:ascii="Times New Roman" w:hAnsi="Times New Roman" w:cs="Times New Roman"/>
          <w:color w:val="auto"/>
          <w:sz w:val="16"/>
          <w:szCs w:val="16"/>
        </w:rPr>
        <w:t xml:space="preserve"> район</w:t>
      </w:r>
      <w:bookmarkEnd w:id="138"/>
      <w:bookmarkEnd w:id="139"/>
      <w:r w:rsidRPr="00514763">
        <w:rPr>
          <w:rFonts w:ascii="Times New Roman" w:hAnsi="Times New Roman" w:cs="Times New Roman"/>
          <w:sz w:val="16"/>
          <w:szCs w:val="16"/>
        </w:rPr>
        <w:fldChar w:fldCharType="end"/>
      </w:r>
    </w:p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tbl>
      <w:tblPr>
        <w:tblW w:w="13041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134"/>
        <w:gridCol w:w="1417"/>
        <w:gridCol w:w="1843"/>
        <w:gridCol w:w="2126"/>
        <w:gridCol w:w="2268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Кипячий</w:t>
            </w:r>
            <w:proofErr w:type="spellEnd"/>
            <w:r w:rsidRPr="00514763">
              <w:rPr>
                <w:sz w:val="16"/>
                <w:szCs w:val="16"/>
              </w:rPr>
              <w:t xml:space="preserve"> ключ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20.10.1965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</w:tr>
    </w:tbl>
    <w:p w:rsidR="00514763" w:rsidRPr="00514763" w:rsidRDefault="00514763" w:rsidP="00514763">
      <w:pPr>
        <w:pStyle w:val="a3"/>
        <w:spacing w:line="23" w:lineRule="atLeast"/>
        <w:rPr>
          <w:sz w:val="16"/>
          <w:szCs w:val="16"/>
        </w:rPr>
      </w:pPr>
    </w:p>
    <w:p w:rsidR="00514763" w:rsidRPr="00514763" w:rsidRDefault="00514763" w:rsidP="00514763">
      <w:pPr>
        <w:pStyle w:val="a3"/>
        <w:spacing w:line="23" w:lineRule="atLeast"/>
        <w:jc w:val="left"/>
        <w:rPr>
          <w:sz w:val="16"/>
          <w:szCs w:val="16"/>
        </w:rPr>
      </w:pPr>
      <w:bookmarkStart w:id="140" w:name=".D0.9F.D1.80.D0.BE.D1.87.D0.B8.D0.B5_.D0"/>
      <w:bookmarkStart w:id="141" w:name="_Toc496626179"/>
      <w:bookmarkStart w:id="142" w:name="_Toc496685079"/>
      <w:bookmarkEnd w:id="4"/>
      <w:bookmarkEnd w:id="140"/>
      <w:r w:rsidRPr="00514763">
        <w:rPr>
          <w:b w:val="0"/>
          <w:sz w:val="16"/>
          <w:szCs w:val="16"/>
        </w:rPr>
        <w:t>Прочие ООПТ</w:t>
      </w:r>
      <w:bookmarkEnd w:id="141"/>
      <w:bookmarkEnd w:id="142"/>
    </w:p>
    <w:p w:rsidR="00514763" w:rsidRPr="00514763" w:rsidRDefault="00514763" w:rsidP="00514763">
      <w:pPr>
        <w:pStyle w:val="a3"/>
        <w:widowControl w:val="0"/>
        <w:numPr>
          <w:ilvl w:val="0"/>
          <w:numId w:val="31"/>
        </w:numPr>
        <w:tabs>
          <w:tab w:val="left" w:pos="0"/>
        </w:tabs>
        <w:spacing w:line="23" w:lineRule="atLeast"/>
        <w:jc w:val="left"/>
        <w:rPr>
          <w:sz w:val="16"/>
          <w:szCs w:val="16"/>
        </w:rPr>
      </w:pPr>
      <w:r w:rsidRPr="00514763">
        <w:rPr>
          <w:sz w:val="16"/>
          <w:szCs w:val="16"/>
        </w:rPr>
        <w:t xml:space="preserve">Охраняемый природный ландшафт 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"/>
        <w:gridCol w:w="3955"/>
        <w:gridCol w:w="1134"/>
        <w:gridCol w:w="1417"/>
        <w:gridCol w:w="1843"/>
        <w:gridCol w:w="2126"/>
        <w:gridCol w:w="1560"/>
        <w:gridCol w:w="1280"/>
      </w:tblGrid>
      <w:tr w:rsidR="00514763" w:rsidRPr="00514763" w:rsidTr="005F1DCE">
        <w:trPr>
          <w:tblHeader/>
        </w:trPr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Район</w:t>
            </w:r>
          </w:p>
        </w:tc>
      </w:tr>
      <w:tr w:rsidR="00514763" w:rsidRPr="00514763" w:rsidTr="005F1DCE"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Бассейн реки Ижмы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19.11.2012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34 329,0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Воскресенский </w:t>
            </w:r>
          </w:p>
        </w:tc>
      </w:tr>
      <w:tr w:rsidR="00514763" w:rsidRPr="00514763" w:rsidTr="005F1DCE"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2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Дальнеконстантиновская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03.03.1956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righ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4 945,0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Дальнеконстантиновский</w:t>
            </w:r>
            <w:proofErr w:type="spellEnd"/>
          </w:p>
        </w:tc>
      </w:tr>
    </w:tbl>
    <w:p w:rsidR="00514763" w:rsidRPr="00514763" w:rsidRDefault="00514763" w:rsidP="00514763">
      <w:pPr>
        <w:pStyle w:val="a3"/>
        <w:widowControl w:val="0"/>
        <w:numPr>
          <w:ilvl w:val="0"/>
          <w:numId w:val="29"/>
        </w:numPr>
        <w:tabs>
          <w:tab w:val="left" w:pos="0"/>
        </w:tabs>
        <w:spacing w:line="23" w:lineRule="atLeast"/>
        <w:jc w:val="left"/>
        <w:rPr>
          <w:sz w:val="16"/>
          <w:szCs w:val="16"/>
        </w:rPr>
      </w:pPr>
      <w:r w:rsidRPr="00514763">
        <w:rPr>
          <w:sz w:val="16"/>
          <w:szCs w:val="16"/>
        </w:rPr>
        <w:t xml:space="preserve">Охраняемый природный комплекс </w:t>
      </w:r>
    </w:p>
    <w:p w:rsidR="00514763" w:rsidRPr="00514763" w:rsidRDefault="00514763" w:rsidP="00514763">
      <w:pPr>
        <w:pStyle w:val="a3"/>
        <w:tabs>
          <w:tab w:val="left" w:pos="0"/>
        </w:tabs>
        <w:spacing w:line="23" w:lineRule="atLeast"/>
        <w:ind w:left="707"/>
        <w:rPr>
          <w:sz w:val="16"/>
          <w:szCs w:val="1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3892"/>
        <w:gridCol w:w="1134"/>
        <w:gridCol w:w="1417"/>
        <w:gridCol w:w="1843"/>
        <w:gridCol w:w="2126"/>
        <w:gridCol w:w="1560"/>
        <w:gridCol w:w="1275"/>
      </w:tblGrid>
      <w:tr w:rsidR="00514763" w:rsidRPr="00514763" w:rsidTr="005F1DCE">
        <w:trPr>
          <w:tblHeader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Название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Дата</w:t>
            </w:r>
            <w:r w:rsidRPr="00514763">
              <w:rPr>
                <w:b w:val="0"/>
                <w:sz w:val="16"/>
                <w:szCs w:val="16"/>
              </w:rPr>
              <w:br/>
              <w:t>создания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ООПТ, 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Площадь</w:t>
            </w:r>
            <w:r w:rsidRPr="00514763">
              <w:rPr>
                <w:b w:val="0"/>
                <w:sz w:val="16"/>
                <w:szCs w:val="16"/>
              </w:rPr>
              <w:br/>
              <w:t>охранной</w:t>
            </w:r>
            <w:r w:rsidRPr="00514763">
              <w:rPr>
                <w:b w:val="0"/>
                <w:sz w:val="16"/>
                <w:szCs w:val="16"/>
              </w:rPr>
              <w:br/>
              <w:t xml:space="preserve">зоны, </w:t>
            </w:r>
            <w:proofErr w:type="gramStart"/>
            <w:r w:rsidRPr="00514763">
              <w:rPr>
                <w:b w:val="0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Значение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b w:val="0"/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Статус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1"/>
              <w:spacing w:line="23" w:lineRule="atLeast"/>
              <w:rPr>
                <w:sz w:val="16"/>
                <w:szCs w:val="16"/>
              </w:rPr>
            </w:pPr>
            <w:r w:rsidRPr="00514763">
              <w:rPr>
                <w:b w:val="0"/>
                <w:sz w:val="16"/>
                <w:szCs w:val="16"/>
              </w:rPr>
              <w:t>Район</w:t>
            </w:r>
          </w:p>
        </w:tc>
      </w:tr>
      <w:tr w:rsidR="00514763" w:rsidRPr="00514763" w:rsidTr="005F1DCE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 xml:space="preserve">Озеро </w:t>
            </w:r>
            <w:proofErr w:type="spellStart"/>
            <w:r w:rsidRPr="00514763">
              <w:rPr>
                <w:sz w:val="16"/>
                <w:szCs w:val="16"/>
              </w:rPr>
              <w:t>Юрасовское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07.08.2009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15,6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napToGrid w:val="0"/>
              <w:spacing w:line="23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региональное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r w:rsidRPr="00514763">
              <w:rPr>
                <w:sz w:val="16"/>
                <w:szCs w:val="16"/>
              </w:rPr>
              <w:t>действующий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763" w:rsidRPr="00514763" w:rsidRDefault="00514763" w:rsidP="005F1DCE">
            <w:pPr>
              <w:pStyle w:val="aff0"/>
              <w:spacing w:line="23" w:lineRule="atLeast"/>
              <w:jc w:val="center"/>
              <w:rPr>
                <w:sz w:val="16"/>
                <w:szCs w:val="16"/>
              </w:rPr>
            </w:pPr>
            <w:proofErr w:type="spellStart"/>
            <w:r w:rsidRPr="00514763">
              <w:rPr>
                <w:sz w:val="16"/>
                <w:szCs w:val="16"/>
              </w:rPr>
              <w:t>г</w:t>
            </w:r>
            <w:proofErr w:type="gramStart"/>
            <w:r w:rsidRPr="00514763">
              <w:rPr>
                <w:sz w:val="16"/>
                <w:szCs w:val="16"/>
              </w:rPr>
              <w:t>.Б</w:t>
            </w:r>
            <w:proofErr w:type="gramEnd"/>
            <w:r w:rsidRPr="00514763">
              <w:rPr>
                <w:sz w:val="16"/>
                <w:szCs w:val="16"/>
              </w:rPr>
              <w:t>ор</w:t>
            </w:r>
            <w:proofErr w:type="spellEnd"/>
          </w:p>
        </w:tc>
      </w:tr>
    </w:tbl>
    <w:p w:rsidR="00514763" w:rsidRPr="002F16C1" w:rsidRDefault="00514763" w:rsidP="00514763">
      <w:pPr>
        <w:pStyle w:val="a3"/>
        <w:spacing w:line="23" w:lineRule="atLeast"/>
        <w:rPr>
          <w:szCs w:val="28"/>
        </w:rPr>
      </w:pPr>
    </w:p>
    <w:p w:rsidR="000F1F3D" w:rsidRDefault="000F1F3D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0F1F3D" w:rsidRPr="003C26E2" w:rsidRDefault="000F1F3D" w:rsidP="000F1F3D">
      <w:pPr>
        <w:spacing w:line="23" w:lineRule="atLeast"/>
        <w:ind w:firstLine="709"/>
        <w:rPr>
          <w:b/>
          <w:sz w:val="24"/>
          <w:szCs w:val="24"/>
        </w:rPr>
      </w:pPr>
      <w:r w:rsidRPr="003C26E2">
        <w:rPr>
          <w:b/>
          <w:sz w:val="24"/>
          <w:szCs w:val="24"/>
        </w:rPr>
        <w:t>Критерии оценки</w:t>
      </w:r>
      <w:r w:rsidR="0061113A">
        <w:rPr>
          <w:b/>
          <w:sz w:val="24"/>
          <w:szCs w:val="24"/>
        </w:rPr>
        <w:t xml:space="preserve"> одной практической работы</w:t>
      </w:r>
      <w:r w:rsidRPr="003C26E2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0F1F3D" w:rsidRPr="00A65FE3" w:rsidTr="00A07B92">
        <w:tc>
          <w:tcPr>
            <w:tcW w:w="7905" w:type="dxa"/>
            <w:shd w:val="clear" w:color="auto" w:fill="auto"/>
          </w:tcPr>
          <w:p w:rsidR="000F1F3D" w:rsidRPr="00A65FE3" w:rsidRDefault="000F1F3D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0F1F3D" w:rsidRPr="00A65FE3" w:rsidRDefault="000F1F3D" w:rsidP="00A07B92">
            <w:pPr>
              <w:spacing w:line="23" w:lineRule="atLeast"/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Оценка в баллах</w:t>
            </w:r>
          </w:p>
        </w:tc>
      </w:tr>
      <w:tr w:rsidR="000F1F3D" w:rsidRPr="00A65FE3" w:rsidTr="00A07B92">
        <w:tc>
          <w:tcPr>
            <w:tcW w:w="7905" w:type="dxa"/>
            <w:shd w:val="clear" w:color="auto" w:fill="auto"/>
          </w:tcPr>
          <w:p w:rsidR="000F1F3D" w:rsidRPr="00A65FE3" w:rsidRDefault="000F1F3D" w:rsidP="00A07B92">
            <w:pPr>
              <w:rPr>
                <w:sz w:val="24"/>
                <w:szCs w:val="24"/>
              </w:rPr>
            </w:pPr>
            <w:proofErr w:type="gramStart"/>
            <w:r w:rsidRPr="00A65FE3">
              <w:rPr>
                <w:sz w:val="24"/>
                <w:szCs w:val="24"/>
              </w:rPr>
              <w:t>Обучающийся</w:t>
            </w:r>
            <w:proofErr w:type="gramEnd"/>
            <w:r w:rsidRPr="00A65FE3">
              <w:rPr>
                <w:sz w:val="24"/>
                <w:szCs w:val="24"/>
              </w:rPr>
              <w:t xml:space="preserve"> имеет глубокие знания уче</w:t>
            </w:r>
            <w:r>
              <w:rPr>
                <w:sz w:val="24"/>
                <w:szCs w:val="24"/>
              </w:rPr>
              <w:t>бного материала по теме практической работы, ответил</w:t>
            </w:r>
            <w:r w:rsidRPr="00A65FE3">
              <w:rPr>
                <w:sz w:val="24"/>
                <w:szCs w:val="24"/>
              </w:rPr>
              <w:t xml:space="preserve"> на все  вопросы</w:t>
            </w:r>
          </w:p>
        </w:tc>
        <w:tc>
          <w:tcPr>
            <w:tcW w:w="1666" w:type="dxa"/>
            <w:shd w:val="clear" w:color="auto" w:fill="auto"/>
          </w:tcPr>
          <w:p w:rsidR="000F1F3D" w:rsidRPr="00A65FE3" w:rsidRDefault="000F1F3D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F1F3D" w:rsidRPr="00A65FE3" w:rsidTr="00A07B92">
        <w:tc>
          <w:tcPr>
            <w:tcW w:w="7905" w:type="dxa"/>
            <w:shd w:val="clear" w:color="auto" w:fill="auto"/>
          </w:tcPr>
          <w:p w:rsidR="000F1F3D" w:rsidRPr="00A65FE3" w:rsidRDefault="000F1F3D" w:rsidP="00A07B92">
            <w:pPr>
              <w:rPr>
                <w:bCs/>
                <w:iCs/>
                <w:sz w:val="24"/>
                <w:szCs w:val="24"/>
              </w:rPr>
            </w:pPr>
            <w:proofErr w:type="gramStart"/>
            <w:r w:rsidRPr="00A65FE3">
              <w:rPr>
                <w:sz w:val="24"/>
                <w:szCs w:val="24"/>
              </w:rPr>
              <w:t>Обучающийся</w:t>
            </w:r>
            <w:proofErr w:type="gramEnd"/>
            <w:r w:rsidRPr="00A65FE3">
              <w:rPr>
                <w:sz w:val="24"/>
                <w:szCs w:val="24"/>
              </w:rPr>
              <w:t xml:space="preserve"> демонстрирует  знания  теоретического  и  практического  материала по теме </w:t>
            </w:r>
            <w:r>
              <w:rPr>
                <w:sz w:val="24"/>
                <w:szCs w:val="24"/>
              </w:rPr>
              <w:t>практической</w:t>
            </w:r>
            <w:r w:rsidRPr="00A65FE3">
              <w:rPr>
                <w:sz w:val="24"/>
                <w:szCs w:val="24"/>
              </w:rPr>
              <w:t xml:space="preserve"> работы,  допуская  незначительные  неточности при ответах на вопросы </w:t>
            </w:r>
          </w:p>
        </w:tc>
        <w:tc>
          <w:tcPr>
            <w:tcW w:w="1666" w:type="dxa"/>
            <w:shd w:val="clear" w:color="auto" w:fill="auto"/>
          </w:tcPr>
          <w:p w:rsidR="000F1F3D" w:rsidRPr="00A65FE3" w:rsidRDefault="000F1F3D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1F3D" w:rsidRPr="00A65FE3" w:rsidTr="00A07B92">
        <w:tc>
          <w:tcPr>
            <w:tcW w:w="7905" w:type="dxa"/>
            <w:shd w:val="clear" w:color="auto" w:fill="auto"/>
          </w:tcPr>
          <w:p w:rsidR="000F1F3D" w:rsidRPr="00A65FE3" w:rsidRDefault="000F1F3D" w:rsidP="00A07B92">
            <w:pPr>
              <w:rPr>
                <w:sz w:val="24"/>
                <w:szCs w:val="24"/>
              </w:rPr>
            </w:pPr>
            <w:r w:rsidRPr="00A65FE3">
              <w:rPr>
                <w:sz w:val="24"/>
                <w:szCs w:val="24"/>
              </w:rPr>
              <w:t>Обучающийся в целом освоил материал</w:t>
            </w:r>
            <w:r>
              <w:rPr>
                <w:sz w:val="24"/>
                <w:szCs w:val="24"/>
              </w:rPr>
              <w:t xml:space="preserve"> практической</w:t>
            </w:r>
            <w:r w:rsidRPr="00A65F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ответил на более половины вопросов</w:t>
            </w:r>
          </w:p>
        </w:tc>
        <w:tc>
          <w:tcPr>
            <w:tcW w:w="1666" w:type="dxa"/>
            <w:shd w:val="clear" w:color="auto" w:fill="auto"/>
          </w:tcPr>
          <w:p w:rsidR="000F1F3D" w:rsidRPr="00A65FE3" w:rsidRDefault="000F1F3D" w:rsidP="00A07B9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0F1F3D" w:rsidRDefault="000F1F3D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61113A" w:rsidRPr="00E239D0" w:rsidRDefault="0061113A" w:rsidP="0061113A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6 баллов</w:t>
      </w:r>
      <w:r w:rsidRPr="00E239D0">
        <w:rPr>
          <w:bCs/>
          <w:sz w:val="24"/>
          <w:szCs w:val="24"/>
        </w:rPr>
        <w:t>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5 баллов</w:t>
      </w:r>
      <w:r w:rsidRPr="00E239D0">
        <w:rPr>
          <w:bCs/>
          <w:sz w:val="24"/>
          <w:szCs w:val="24"/>
        </w:rPr>
        <w:t>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4 балла</w:t>
      </w:r>
      <w:r w:rsidRPr="00E239D0">
        <w:rPr>
          <w:bCs/>
          <w:sz w:val="24"/>
          <w:szCs w:val="24"/>
        </w:rPr>
        <w:t>;</w:t>
      </w:r>
    </w:p>
    <w:p w:rsidR="0061113A" w:rsidRPr="00E239D0" w:rsidRDefault="0061113A" w:rsidP="0061113A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0-3 балла</w:t>
      </w:r>
      <w:r w:rsidRPr="00E239D0">
        <w:rPr>
          <w:bCs/>
          <w:sz w:val="24"/>
          <w:szCs w:val="24"/>
        </w:rPr>
        <w:t>.</w:t>
      </w:r>
    </w:p>
    <w:p w:rsidR="0061113A" w:rsidRDefault="0061113A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5F1DCE" w:rsidRPr="00485365" w:rsidRDefault="005F1DCE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 xml:space="preserve">С.Н. </w:t>
      </w:r>
      <w:proofErr w:type="spellStart"/>
      <w:r w:rsidRPr="00485365">
        <w:rPr>
          <w:rFonts w:cs="TimesNewRomanPSMT"/>
          <w:sz w:val="24"/>
          <w:szCs w:val="24"/>
          <w:lang w:bidi="mr-IN"/>
        </w:rPr>
        <w:t>Пияшова</w:t>
      </w:r>
      <w:proofErr w:type="spellEnd"/>
    </w:p>
    <w:p w:rsidR="005F1DCE" w:rsidRPr="00E8502F" w:rsidRDefault="005F1DCE" w:rsidP="005F1DCE">
      <w:pPr>
        <w:autoSpaceDE w:val="0"/>
        <w:autoSpaceDN w:val="0"/>
        <w:adjustRightInd w:val="0"/>
        <w:ind w:left="2124" w:firstLine="708"/>
        <w:rPr>
          <w:sz w:val="18"/>
          <w:szCs w:val="18"/>
          <w:lang w:bidi="mr-IN"/>
        </w:rPr>
      </w:pPr>
      <w:r w:rsidRPr="00E8502F">
        <w:rPr>
          <w:sz w:val="18"/>
          <w:szCs w:val="18"/>
          <w:lang w:bidi="mr-IN"/>
        </w:rPr>
        <w:t>(</w:t>
      </w:r>
      <w:r w:rsidRPr="00E8502F">
        <w:rPr>
          <w:rFonts w:cs="TimesNewRomanPSMT"/>
          <w:sz w:val="18"/>
          <w:szCs w:val="18"/>
          <w:lang w:bidi="mr-IN"/>
        </w:rPr>
        <w:t>подпись</w:t>
      </w:r>
      <w:r w:rsidRPr="00E8502F">
        <w:rPr>
          <w:sz w:val="18"/>
          <w:szCs w:val="18"/>
          <w:lang w:bidi="mr-IN"/>
        </w:rPr>
        <w:t>)</w:t>
      </w:r>
    </w:p>
    <w:p w:rsidR="005F1DCE" w:rsidRDefault="005F1DCE" w:rsidP="005F1DCE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61113A" w:rsidRPr="00485365" w:rsidRDefault="0061113A" w:rsidP="005F1DCE">
      <w:pPr>
        <w:spacing w:line="360" w:lineRule="auto"/>
        <w:rPr>
          <w:sz w:val="24"/>
          <w:szCs w:val="24"/>
          <w:lang w:bidi="mr-IN"/>
        </w:rPr>
      </w:pPr>
    </w:p>
    <w:p w:rsidR="00514763" w:rsidRDefault="00514763" w:rsidP="007A7386">
      <w:pPr>
        <w:jc w:val="both"/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lastRenderedPageBreak/>
        <w:t>ФГБОУ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 xml:space="preserve">Кафедра  географии, географического и </w:t>
      </w:r>
      <w:proofErr w:type="spellStart"/>
      <w:r w:rsidRPr="00485365">
        <w:rPr>
          <w:rStyle w:val="FontStyle23"/>
          <w:sz w:val="24"/>
          <w:szCs w:val="24"/>
        </w:rPr>
        <w:t>геоэкологического</w:t>
      </w:r>
      <w:proofErr w:type="spellEnd"/>
      <w:r w:rsidRPr="00485365">
        <w:rPr>
          <w:rStyle w:val="FontStyle23"/>
          <w:sz w:val="24"/>
          <w:szCs w:val="24"/>
        </w:rPr>
        <w:t xml:space="preserve">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61113A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Задания для выполнения к</w:t>
      </w:r>
      <w:r w:rsidR="00485365">
        <w:rPr>
          <w:b/>
          <w:bCs/>
          <w:sz w:val="24"/>
          <w:szCs w:val="24"/>
          <w:lang w:bidi="mr-IN"/>
        </w:rPr>
        <w:t>онспект</w:t>
      </w:r>
      <w:r>
        <w:rPr>
          <w:b/>
          <w:bCs/>
          <w:sz w:val="24"/>
          <w:szCs w:val="24"/>
          <w:lang w:bidi="mr-IN"/>
        </w:rPr>
        <w:t>а</w:t>
      </w:r>
    </w:p>
    <w:p w:rsidR="0033592F" w:rsidRDefault="00485365" w:rsidP="0033592F">
      <w:pPr>
        <w:jc w:val="center"/>
        <w:rPr>
          <w:sz w:val="24"/>
          <w:szCs w:val="24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33592F" w:rsidRPr="0033592F">
        <w:rPr>
          <w:sz w:val="24"/>
          <w:szCs w:val="24"/>
        </w:rPr>
        <w:t>«Особо охраня</w:t>
      </w:r>
      <w:r w:rsidR="006024F4">
        <w:rPr>
          <w:sz w:val="24"/>
          <w:szCs w:val="24"/>
        </w:rPr>
        <w:t>емые природные территории</w:t>
      </w:r>
      <w:r w:rsidR="0033592F" w:rsidRPr="0033592F">
        <w:rPr>
          <w:sz w:val="24"/>
          <w:szCs w:val="24"/>
        </w:rPr>
        <w:t>»</w:t>
      </w:r>
    </w:p>
    <w:p w:rsidR="00465035" w:rsidRDefault="0033592F" w:rsidP="0033592F">
      <w:pPr>
        <w:jc w:val="center"/>
        <w:rPr>
          <w:b/>
          <w:sz w:val="24"/>
          <w:szCs w:val="24"/>
        </w:rPr>
      </w:pPr>
      <w:r w:rsidRPr="00485365">
        <w:rPr>
          <w:sz w:val="24"/>
          <w:szCs w:val="24"/>
        </w:rPr>
        <w:t xml:space="preserve"> </w:t>
      </w:r>
    </w:p>
    <w:p w:rsidR="00465035" w:rsidRPr="00465035" w:rsidRDefault="00465035" w:rsidP="0012494D">
      <w:pPr>
        <w:jc w:val="both"/>
        <w:rPr>
          <w:b/>
          <w:sz w:val="24"/>
          <w:szCs w:val="24"/>
        </w:rPr>
      </w:pPr>
      <w:r w:rsidRPr="007A7386">
        <w:rPr>
          <w:sz w:val="24"/>
          <w:szCs w:val="24"/>
          <w:u w:val="single"/>
        </w:rPr>
        <w:t>Конспект №1.</w:t>
      </w:r>
      <w:r>
        <w:rPr>
          <w:sz w:val="24"/>
          <w:szCs w:val="24"/>
        </w:rPr>
        <w:t xml:space="preserve"> </w:t>
      </w:r>
      <w:r w:rsidR="0012494D">
        <w:rPr>
          <w:sz w:val="24"/>
          <w:szCs w:val="24"/>
        </w:rPr>
        <w:t xml:space="preserve">Выполнить конспект текста Федерального Закона России </w:t>
      </w:r>
      <w:r w:rsidR="0012494D" w:rsidRPr="0033592F">
        <w:rPr>
          <w:sz w:val="24"/>
          <w:szCs w:val="24"/>
        </w:rPr>
        <w:t>«Об особо охраняемых природных территориях».</w:t>
      </w:r>
    </w:p>
    <w:p w:rsidR="0012494D" w:rsidRPr="00465035" w:rsidRDefault="0012494D" w:rsidP="0012494D">
      <w:pPr>
        <w:rPr>
          <w:b/>
          <w:sz w:val="24"/>
          <w:szCs w:val="24"/>
        </w:rPr>
      </w:pPr>
      <w:r w:rsidRPr="007A7386">
        <w:rPr>
          <w:sz w:val="24"/>
          <w:szCs w:val="24"/>
          <w:u w:val="single"/>
        </w:rPr>
        <w:t>Конспект №2.</w:t>
      </w:r>
      <w:r>
        <w:rPr>
          <w:sz w:val="24"/>
          <w:szCs w:val="24"/>
        </w:rPr>
        <w:t xml:space="preserve"> Вып</w:t>
      </w:r>
      <w:r w:rsidR="007A7386">
        <w:rPr>
          <w:sz w:val="24"/>
          <w:szCs w:val="24"/>
        </w:rPr>
        <w:t>олнить конспект текстов официального сайта Министерства экологии и природных ресурсов Нижегородской области</w:t>
      </w:r>
      <w:r>
        <w:rPr>
          <w:sz w:val="24"/>
          <w:szCs w:val="24"/>
        </w:rPr>
        <w:t xml:space="preserve"> </w:t>
      </w:r>
      <w:r w:rsidR="007A7386">
        <w:rPr>
          <w:sz w:val="24"/>
          <w:szCs w:val="24"/>
        </w:rPr>
        <w:t>(</w:t>
      </w:r>
      <w:hyperlink r:id="rId16" w:history="1">
        <w:r w:rsidR="007A7386" w:rsidRPr="009C48CF">
          <w:rPr>
            <w:rStyle w:val="a5"/>
            <w:sz w:val="24"/>
            <w:szCs w:val="24"/>
          </w:rPr>
          <w:t>http://mineco-nn.ru/ohrana-okruzhayuschey-sreda/</w:t>
        </w:r>
      </w:hyperlink>
      <w:r w:rsidR="007A7386">
        <w:rPr>
          <w:sz w:val="24"/>
          <w:szCs w:val="24"/>
        </w:rPr>
        <w:t xml:space="preserve">) </w:t>
      </w:r>
      <w:r>
        <w:rPr>
          <w:sz w:val="24"/>
          <w:szCs w:val="24"/>
        </w:rPr>
        <w:t>на тему «</w:t>
      </w:r>
      <w:r w:rsidR="007A7386">
        <w:rPr>
          <w:sz w:val="24"/>
          <w:szCs w:val="24"/>
        </w:rPr>
        <w:t>Особо охраняемые природные территории»</w:t>
      </w:r>
    </w:p>
    <w:p w:rsidR="0012494D" w:rsidRPr="00465035" w:rsidRDefault="0012494D" w:rsidP="0012494D">
      <w:pPr>
        <w:rPr>
          <w:b/>
          <w:sz w:val="24"/>
          <w:szCs w:val="24"/>
        </w:rPr>
      </w:pPr>
      <w:r w:rsidRPr="007A7386">
        <w:rPr>
          <w:sz w:val="24"/>
          <w:szCs w:val="24"/>
          <w:u w:val="single"/>
        </w:rPr>
        <w:t>Конспект №3.</w:t>
      </w:r>
      <w:r>
        <w:rPr>
          <w:sz w:val="24"/>
          <w:szCs w:val="24"/>
        </w:rPr>
        <w:t xml:space="preserve"> </w:t>
      </w:r>
      <w:r w:rsidR="007A7386">
        <w:rPr>
          <w:sz w:val="24"/>
          <w:szCs w:val="24"/>
        </w:rPr>
        <w:t>Выполнить конспект текста на тему «</w:t>
      </w:r>
      <w:r w:rsidR="007A7386" w:rsidRPr="0033592F">
        <w:rPr>
          <w:sz w:val="24"/>
          <w:szCs w:val="24"/>
        </w:rPr>
        <w:t xml:space="preserve">Основные положения </w:t>
      </w:r>
      <w:proofErr w:type="spellStart"/>
      <w:r w:rsidR="007A7386" w:rsidRPr="0033592F">
        <w:rPr>
          <w:sz w:val="24"/>
          <w:szCs w:val="24"/>
        </w:rPr>
        <w:t>Рамсарской</w:t>
      </w:r>
      <w:proofErr w:type="spellEnd"/>
      <w:r w:rsidR="007A7386" w:rsidRPr="0033592F">
        <w:rPr>
          <w:sz w:val="24"/>
          <w:szCs w:val="24"/>
        </w:rPr>
        <w:t xml:space="preserve"> конференции</w:t>
      </w:r>
      <w:r w:rsidR="007A7386">
        <w:rPr>
          <w:sz w:val="24"/>
          <w:szCs w:val="24"/>
        </w:rPr>
        <w:t xml:space="preserve"> по водно-болотным угодьям» на основе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интернет</w:t>
      </w:r>
      <w:r w:rsidR="007A7386">
        <w:rPr>
          <w:sz w:val="24"/>
          <w:szCs w:val="24"/>
        </w:rPr>
        <w:t>-источников</w:t>
      </w:r>
      <w:proofErr w:type="gramEnd"/>
      <w:r w:rsidR="007A7386">
        <w:rPr>
          <w:sz w:val="24"/>
          <w:szCs w:val="24"/>
        </w:rPr>
        <w:t>.</w:t>
      </w:r>
    </w:p>
    <w:p w:rsidR="007A7386" w:rsidRPr="007A7386" w:rsidRDefault="0012494D" w:rsidP="007A7386">
      <w:pPr>
        <w:pStyle w:val="31"/>
        <w:suppressAutoHyphens w:val="0"/>
        <w:spacing w:line="23" w:lineRule="atLeast"/>
        <w:jc w:val="both"/>
        <w:rPr>
          <w:b w:val="0"/>
          <w:bCs w:val="0"/>
          <w:sz w:val="24"/>
          <w:szCs w:val="24"/>
        </w:rPr>
      </w:pPr>
      <w:r w:rsidRPr="007A7386">
        <w:rPr>
          <w:b w:val="0"/>
          <w:sz w:val="24"/>
          <w:szCs w:val="24"/>
          <w:u w:val="single"/>
        </w:rPr>
        <w:t>Конспект №4.</w:t>
      </w:r>
      <w:r w:rsidRPr="007A7386">
        <w:rPr>
          <w:b w:val="0"/>
          <w:sz w:val="24"/>
          <w:szCs w:val="24"/>
        </w:rPr>
        <w:t xml:space="preserve"> </w:t>
      </w:r>
      <w:r w:rsidR="007A7386" w:rsidRPr="007A7386">
        <w:rPr>
          <w:b w:val="0"/>
          <w:sz w:val="24"/>
          <w:szCs w:val="24"/>
        </w:rPr>
        <w:t>Выполнить конспект текста вводной части книги</w:t>
      </w:r>
      <w:r w:rsidRPr="007A7386">
        <w:rPr>
          <w:sz w:val="24"/>
          <w:szCs w:val="24"/>
        </w:rPr>
        <w:t xml:space="preserve"> </w:t>
      </w:r>
      <w:proofErr w:type="spellStart"/>
      <w:r w:rsidR="007A7386" w:rsidRPr="007A7386">
        <w:rPr>
          <w:b w:val="0"/>
          <w:bCs w:val="0"/>
          <w:sz w:val="24"/>
          <w:szCs w:val="24"/>
        </w:rPr>
        <w:t>Бакка</w:t>
      </w:r>
      <w:proofErr w:type="spellEnd"/>
      <w:r w:rsidR="007A7386" w:rsidRPr="007A7386">
        <w:rPr>
          <w:b w:val="0"/>
          <w:bCs w:val="0"/>
          <w:sz w:val="24"/>
          <w:szCs w:val="24"/>
        </w:rPr>
        <w:t xml:space="preserve"> С.В. Особо охраняемые природные территории Нижегородской области. Аннотированный перечень / С.В. </w:t>
      </w:r>
      <w:proofErr w:type="spellStart"/>
      <w:r w:rsidR="007A7386" w:rsidRPr="007A7386">
        <w:rPr>
          <w:b w:val="0"/>
          <w:bCs w:val="0"/>
          <w:sz w:val="24"/>
          <w:szCs w:val="24"/>
        </w:rPr>
        <w:t>Бакка</w:t>
      </w:r>
      <w:proofErr w:type="spellEnd"/>
      <w:r w:rsidR="007A7386" w:rsidRPr="007A7386">
        <w:rPr>
          <w:b w:val="0"/>
          <w:bCs w:val="0"/>
          <w:sz w:val="24"/>
          <w:szCs w:val="24"/>
        </w:rPr>
        <w:t>, Н.Ю. Киселева. - Н. Новгород, 2008. – 560 с.</w:t>
      </w:r>
    </w:p>
    <w:p w:rsidR="000F1F3D" w:rsidRDefault="000F1F3D" w:rsidP="000F1F3D">
      <w:pPr>
        <w:outlineLvl w:val="0"/>
        <w:rPr>
          <w:b/>
          <w:kern w:val="36"/>
          <w:sz w:val="24"/>
          <w:szCs w:val="24"/>
        </w:rPr>
      </w:pPr>
    </w:p>
    <w:p w:rsidR="000F1F3D" w:rsidRPr="001F60A9" w:rsidRDefault="0061113A" w:rsidP="000F1F3D">
      <w:pPr>
        <w:outlineLvl w:val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Критерии оценки одного конспекта: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0F1F3D" w:rsidRPr="001F60A9" w:rsidTr="00A07B92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Критерии</w:t>
            </w: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bCs/>
                <w:kern w:val="24"/>
                <w:sz w:val="24"/>
                <w:szCs w:val="24"/>
              </w:rPr>
              <w:t>Шкала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bCs/>
                <w:kern w:val="24"/>
                <w:sz w:val="24"/>
                <w:szCs w:val="24"/>
              </w:rPr>
              <w:t>Индикаторы оценки</w:t>
            </w:r>
          </w:p>
        </w:tc>
      </w:tr>
      <w:tr w:rsidR="000F1F3D" w:rsidRPr="001F60A9" w:rsidTr="002274BE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1F3D" w:rsidRPr="001F60A9" w:rsidRDefault="000F1F3D" w:rsidP="00A07B92">
            <w:pPr>
              <w:jc w:val="both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 xml:space="preserve">Степень полноты и  правильности составления конспекта </w:t>
            </w: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F1F3D" w:rsidRPr="001F60A9" w:rsidRDefault="002274BE" w:rsidP="00A07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kern w:val="24"/>
                <w:sz w:val="24"/>
                <w:szCs w:val="24"/>
              </w:rPr>
              <w:t>Те</w:t>
            </w:r>
            <w:proofErr w:type="gramStart"/>
            <w:r w:rsidRPr="001F60A9">
              <w:rPr>
                <w:kern w:val="24"/>
                <w:sz w:val="24"/>
                <w:szCs w:val="24"/>
              </w:rPr>
              <w:t>кст пр</w:t>
            </w:r>
            <w:proofErr w:type="gramEnd"/>
            <w:r w:rsidRPr="001F60A9">
              <w:rPr>
                <w:kern w:val="24"/>
                <w:sz w:val="24"/>
                <w:szCs w:val="24"/>
              </w:rPr>
              <w:t xml:space="preserve">оработан полностью, выделены основные идеи, дана их интерпретация и свое отношение. </w:t>
            </w:r>
          </w:p>
        </w:tc>
      </w:tr>
      <w:tr w:rsidR="000F1F3D" w:rsidRPr="001F60A9" w:rsidTr="002274BE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F1F3D" w:rsidRPr="001F60A9" w:rsidRDefault="002274BE" w:rsidP="00A07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kern w:val="24"/>
                <w:sz w:val="24"/>
                <w:szCs w:val="24"/>
              </w:rPr>
              <w:t>Те</w:t>
            </w:r>
            <w:proofErr w:type="gramStart"/>
            <w:r w:rsidRPr="001F60A9">
              <w:rPr>
                <w:kern w:val="24"/>
                <w:sz w:val="24"/>
                <w:szCs w:val="24"/>
              </w:rPr>
              <w:t>кст пр</w:t>
            </w:r>
            <w:proofErr w:type="gramEnd"/>
            <w:r w:rsidRPr="001F60A9">
              <w:rPr>
                <w:kern w:val="24"/>
                <w:sz w:val="24"/>
                <w:szCs w:val="24"/>
              </w:rPr>
              <w:t>оработан полностью, либо выделены основные идеи, либо представлено свое отношение к ним.</w:t>
            </w:r>
          </w:p>
        </w:tc>
      </w:tr>
      <w:tr w:rsidR="000F1F3D" w:rsidRPr="001F60A9" w:rsidTr="002274BE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F1F3D" w:rsidRPr="001F60A9" w:rsidRDefault="002274BE" w:rsidP="00A07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kern w:val="24"/>
                <w:sz w:val="24"/>
                <w:szCs w:val="24"/>
              </w:rPr>
              <w:t>Те</w:t>
            </w:r>
            <w:proofErr w:type="gramStart"/>
            <w:r w:rsidRPr="001F60A9">
              <w:rPr>
                <w:kern w:val="24"/>
                <w:sz w:val="24"/>
                <w:szCs w:val="24"/>
              </w:rPr>
              <w:t>кст пр</w:t>
            </w:r>
            <w:proofErr w:type="gramEnd"/>
            <w:r w:rsidRPr="001F60A9">
              <w:rPr>
                <w:kern w:val="24"/>
                <w:sz w:val="24"/>
                <w:szCs w:val="24"/>
              </w:rPr>
              <w:t>оработан не полностью, выделены идеи без интерпретации.</w:t>
            </w:r>
          </w:p>
        </w:tc>
      </w:tr>
    </w:tbl>
    <w:p w:rsidR="00485365" w:rsidRDefault="00485365" w:rsidP="00B273D9">
      <w:p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</w:p>
    <w:p w:rsidR="002274BE" w:rsidRPr="00E239D0" w:rsidRDefault="002274BE" w:rsidP="002274BE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2274BE" w:rsidRPr="00E239D0" w:rsidRDefault="002274BE" w:rsidP="002274BE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3 балла</w:t>
      </w:r>
      <w:r w:rsidRPr="00E239D0">
        <w:rPr>
          <w:bCs/>
          <w:sz w:val="24"/>
          <w:szCs w:val="24"/>
        </w:rPr>
        <w:t>;</w:t>
      </w:r>
    </w:p>
    <w:p w:rsidR="002274BE" w:rsidRPr="00E239D0" w:rsidRDefault="002274BE" w:rsidP="002274BE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2 балла</w:t>
      </w:r>
      <w:r w:rsidRPr="00E239D0">
        <w:rPr>
          <w:bCs/>
          <w:sz w:val="24"/>
          <w:szCs w:val="24"/>
        </w:rPr>
        <w:t>;</w:t>
      </w:r>
    </w:p>
    <w:p w:rsidR="002274BE" w:rsidRPr="00E239D0" w:rsidRDefault="002274BE" w:rsidP="002274BE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1 балл</w:t>
      </w:r>
      <w:r w:rsidRPr="00E239D0">
        <w:rPr>
          <w:bCs/>
          <w:sz w:val="24"/>
          <w:szCs w:val="24"/>
        </w:rPr>
        <w:t>;</w:t>
      </w:r>
    </w:p>
    <w:p w:rsidR="002274BE" w:rsidRPr="00E239D0" w:rsidRDefault="002274BE" w:rsidP="002274BE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 баллов</w:t>
      </w:r>
      <w:r w:rsidRPr="00E239D0">
        <w:rPr>
          <w:bCs/>
          <w:sz w:val="24"/>
          <w:szCs w:val="24"/>
        </w:rPr>
        <w:t>.</w:t>
      </w:r>
    </w:p>
    <w:p w:rsidR="00465035" w:rsidRDefault="00465035" w:rsidP="002274BE">
      <w:pPr>
        <w:jc w:val="both"/>
        <w:rPr>
          <w:sz w:val="24"/>
          <w:szCs w:val="24"/>
        </w:rPr>
      </w:pPr>
    </w:p>
    <w:p w:rsidR="005F1DCE" w:rsidRPr="00485365" w:rsidRDefault="005F1DCE" w:rsidP="005F1DCE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 xml:space="preserve">С.Н. </w:t>
      </w:r>
      <w:proofErr w:type="spellStart"/>
      <w:r w:rsidRPr="00485365">
        <w:rPr>
          <w:rFonts w:cs="TimesNewRomanPSMT"/>
          <w:sz w:val="24"/>
          <w:szCs w:val="24"/>
          <w:lang w:bidi="mr-IN"/>
        </w:rPr>
        <w:t>Пияшова</w:t>
      </w:r>
      <w:proofErr w:type="spellEnd"/>
    </w:p>
    <w:p w:rsidR="005F1DCE" w:rsidRPr="00E8502F" w:rsidRDefault="005F1DCE" w:rsidP="005F1DCE">
      <w:pPr>
        <w:autoSpaceDE w:val="0"/>
        <w:autoSpaceDN w:val="0"/>
        <w:adjustRightInd w:val="0"/>
        <w:ind w:left="2124" w:firstLine="708"/>
        <w:rPr>
          <w:sz w:val="18"/>
          <w:szCs w:val="18"/>
          <w:lang w:bidi="mr-IN"/>
        </w:rPr>
      </w:pPr>
      <w:r w:rsidRPr="00E8502F">
        <w:rPr>
          <w:sz w:val="18"/>
          <w:szCs w:val="18"/>
          <w:lang w:bidi="mr-IN"/>
        </w:rPr>
        <w:t>(</w:t>
      </w:r>
      <w:r w:rsidRPr="00E8502F">
        <w:rPr>
          <w:rFonts w:cs="TimesNewRomanPSMT"/>
          <w:sz w:val="18"/>
          <w:szCs w:val="18"/>
          <w:lang w:bidi="mr-IN"/>
        </w:rPr>
        <w:t>подпись</w:t>
      </w:r>
      <w:r w:rsidRPr="00E8502F">
        <w:rPr>
          <w:sz w:val="18"/>
          <w:szCs w:val="18"/>
          <w:lang w:bidi="mr-IN"/>
        </w:rPr>
        <w:t>)</w:t>
      </w:r>
    </w:p>
    <w:p w:rsidR="005F1DCE" w:rsidRPr="00485365" w:rsidRDefault="005F1DCE" w:rsidP="005F1DCE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465035" w:rsidRDefault="000F1F3D" w:rsidP="0033592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74BE" w:rsidRDefault="002274BE" w:rsidP="00485365">
      <w:pPr>
        <w:jc w:val="center"/>
        <w:rPr>
          <w:sz w:val="24"/>
          <w:szCs w:val="24"/>
        </w:rPr>
      </w:pPr>
    </w:p>
    <w:p w:rsidR="002274BE" w:rsidRDefault="002274BE" w:rsidP="00485365">
      <w:pPr>
        <w:jc w:val="center"/>
        <w:rPr>
          <w:sz w:val="24"/>
          <w:szCs w:val="24"/>
        </w:rPr>
      </w:pPr>
    </w:p>
    <w:p w:rsidR="002274BE" w:rsidRDefault="002274BE" w:rsidP="00485365">
      <w:pPr>
        <w:jc w:val="center"/>
        <w:rPr>
          <w:sz w:val="24"/>
          <w:szCs w:val="24"/>
        </w:rPr>
      </w:pPr>
    </w:p>
    <w:p w:rsidR="002274BE" w:rsidRDefault="002274BE" w:rsidP="00485365">
      <w:pPr>
        <w:jc w:val="center"/>
        <w:rPr>
          <w:sz w:val="24"/>
          <w:szCs w:val="24"/>
        </w:rPr>
      </w:pPr>
    </w:p>
    <w:p w:rsidR="002274BE" w:rsidRDefault="002274BE" w:rsidP="00485365">
      <w:pPr>
        <w:jc w:val="center"/>
        <w:rPr>
          <w:sz w:val="24"/>
          <w:szCs w:val="24"/>
        </w:rPr>
      </w:pPr>
    </w:p>
    <w:p w:rsidR="002274BE" w:rsidRDefault="002274BE" w:rsidP="00485365">
      <w:pPr>
        <w:jc w:val="center"/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lastRenderedPageBreak/>
        <w:t>ФГБОУ ВО</w:t>
      </w: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 xml:space="preserve">«Нижегородский государственный педагогический университет </w:t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  <w:r w:rsidRPr="00485365">
        <w:rPr>
          <w:sz w:val="24"/>
          <w:szCs w:val="24"/>
        </w:rPr>
        <w:tab/>
        <w:t>имени К. Минина»</w:t>
      </w:r>
      <w:r w:rsidRPr="00485365">
        <w:rPr>
          <w:sz w:val="24"/>
          <w:szCs w:val="24"/>
        </w:rPr>
        <w:tab/>
      </w:r>
    </w:p>
    <w:p w:rsidR="00485365" w:rsidRPr="00485365" w:rsidRDefault="00485365" w:rsidP="00485365">
      <w:pPr>
        <w:tabs>
          <w:tab w:val="center" w:pos="4677"/>
          <w:tab w:val="left" w:pos="6570"/>
        </w:tabs>
        <w:rPr>
          <w:sz w:val="24"/>
          <w:szCs w:val="24"/>
        </w:rPr>
      </w:pPr>
    </w:p>
    <w:p w:rsidR="00485365" w:rsidRPr="00485365" w:rsidRDefault="00485365" w:rsidP="00485365">
      <w:pPr>
        <w:jc w:val="center"/>
        <w:rPr>
          <w:sz w:val="24"/>
          <w:szCs w:val="24"/>
        </w:rPr>
      </w:pPr>
      <w:r w:rsidRPr="00485365">
        <w:rPr>
          <w:sz w:val="24"/>
          <w:szCs w:val="24"/>
        </w:rPr>
        <w:t>Факультет естественных, математических и компьютерных наук</w:t>
      </w:r>
    </w:p>
    <w:p w:rsidR="00485365" w:rsidRPr="00485365" w:rsidRDefault="00485365" w:rsidP="00485365">
      <w:pPr>
        <w:jc w:val="center"/>
        <w:rPr>
          <w:rStyle w:val="FontStyle23"/>
          <w:sz w:val="24"/>
          <w:szCs w:val="24"/>
        </w:rPr>
      </w:pPr>
      <w:r w:rsidRPr="00485365">
        <w:rPr>
          <w:rStyle w:val="FontStyle23"/>
          <w:sz w:val="24"/>
          <w:szCs w:val="24"/>
        </w:rPr>
        <w:t xml:space="preserve">Кафедра  географии, географического и </w:t>
      </w:r>
      <w:proofErr w:type="spellStart"/>
      <w:r w:rsidRPr="00485365">
        <w:rPr>
          <w:rStyle w:val="FontStyle23"/>
          <w:sz w:val="24"/>
          <w:szCs w:val="24"/>
        </w:rPr>
        <w:t>геоэкологического</w:t>
      </w:r>
      <w:proofErr w:type="spellEnd"/>
      <w:r w:rsidRPr="00485365">
        <w:rPr>
          <w:rStyle w:val="FontStyle23"/>
          <w:sz w:val="24"/>
          <w:szCs w:val="24"/>
        </w:rPr>
        <w:t xml:space="preserve"> образования</w:t>
      </w: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485365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</w:p>
    <w:p w:rsidR="00485365" w:rsidRPr="00485365" w:rsidRDefault="002274BE" w:rsidP="0048536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bidi="mr-IN"/>
        </w:rPr>
      </w:pPr>
      <w:r>
        <w:rPr>
          <w:b/>
          <w:bCs/>
          <w:sz w:val="24"/>
          <w:szCs w:val="24"/>
          <w:lang w:bidi="mr-IN"/>
        </w:rPr>
        <w:t>Тематика э</w:t>
      </w:r>
      <w:r w:rsidR="00485365">
        <w:rPr>
          <w:b/>
          <w:bCs/>
          <w:sz w:val="24"/>
          <w:szCs w:val="24"/>
          <w:lang w:bidi="mr-IN"/>
        </w:rPr>
        <w:t>ссе</w:t>
      </w:r>
    </w:p>
    <w:p w:rsidR="0033592F" w:rsidRDefault="00485365" w:rsidP="0033592F">
      <w:pPr>
        <w:jc w:val="center"/>
        <w:rPr>
          <w:sz w:val="24"/>
          <w:szCs w:val="24"/>
        </w:rPr>
      </w:pPr>
      <w:r w:rsidRPr="00485365">
        <w:rPr>
          <w:sz w:val="24"/>
          <w:szCs w:val="24"/>
          <w:lang w:bidi="mr-IN"/>
        </w:rPr>
        <w:t xml:space="preserve">по дисциплине </w:t>
      </w:r>
      <w:r w:rsidR="0033592F" w:rsidRPr="0033592F">
        <w:rPr>
          <w:sz w:val="24"/>
          <w:szCs w:val="24"/>
        </w:rPr>
        <w:t xml:space="preserve">«Особо охраняемые природные </w:t>
      </w:r>
      <w:r w:rsidR="006024F4">
        <w:rPr>
          <w:sz w:val="24"/>
          <w:szCs w:val="24"/>
        </w:rPr>
        <w:t>территории</w:t>
      </w:r>
      <w:r w:rsidR="0033592F" w:rsidRPr="0033592F">
        <w:rPr>
          <w:sz w:val="24"/>
          <w:szCs w:val="24"/>
        </w:rPr>
        <w:t>»</w:t>
      </w:r>
    </w:p>
    <w:p w:rsidR="003F0DA4" w:rsidRDefault="003F0DA4" w:rsidP="00B273D9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E8502F" w:rsidRDefault="00E8502F" w:rsidP="00B273D9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Написать эссе на одну из предложенных тем (по выбору обучающихся). Объем эссе 4-5 страниц печатного текста. </w:t>
      </w:r>
    </w:p>
    <w:p w:rsidR="00E8502F" w:rsidRPr="00E8502F" w:rsidRDefault="00E8502F" w:rsidP="00B273D9">
      <w:pPr>
        <w:autoSpaceDE w:val="0"/>
        <w:autoSpaceDN w:val="0"/>
        <w:adjustRightInd w:val="0"/>
        <w:rPr>
          <w:sz w:val="24"/>
          <w:szCs w:val="24"/>
          <w:u w:val="single"/>
        </w:rPr>
      </w:pPr>
      <w:r w:rsidRPr="00E8502F">
        <w:rPr>
          <w:sz w:val="24"/>
          <w:szCs w:val="24"/>
          <w:u w:val="single"/>
        </w:rPr>
        <w:t>Темы:</w:t>
      </w:r>
    </w:p>
    <w:p w:rsidR="003F0DA4" w:rsidRPr="00E8502F" w:rsidRDefault="00E8502F" w:rsidP="00E8502F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E8502F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F8723D" w:rsidRPr="00E8502F">
        <w:rPr>
          <w:sz w:val="24"/>
          <w:szCs w:val="24"/>
        </w:rPr>
        <w:t>Экологические проблемы ООПТ России (на примере конкретной ООПТ)</w:t>
      </w:r>
    </w:p>
    <w:p w:rsidR="00F8723D" w:rsidRPr="00F8723D" w:rsidRDefault="00E8502F" w:rsidP="00F8723D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2. </w:t>
      </w:r>
      <w:r w:rsidR="00F8723D" w:rsidRPr="00E8502F">
        <w:rPr>
          <w:sz w:val="24"/>
          <w:szCs w:val="24"/>
        </w:rPr>
        <w:t>Проблема повышения э</w:t>
      </w:r>
      <w:r w:rsidRPr="00E8502F">
        <w:rPr>
          <w:sz w:val="24"/>
          <w:szCs w:val="24"/>
        </w:rPr>
        <w:t>кономической эффективности ООПТ</w:t>
      </w:r>
      <w:r>
        <w:rPr>
          <w:sz w:val="28"/>
          <w:szCs w:val="28"/>
        </w:rPr>
        <w:t xml:space="preserve"> </w:t>
      </w:r>
      <w:r w:rsidRPr="00F8723D">
        <w:rPr>
          <w:sz w:val="24"/>
          <w:szCs w:val="24"/>
        </w:rPr>
        <w:t>(на примере конкретной ООПТ)</w:t>
      </w:r>
    </w:p>
    <w:p w:rsidR="00E8502F" w:rsidRPr="00E8502F" w:rsidRDefault="00E8502F" w:rsidP="00E850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E8502F">
        <w:rPr>
          <w:sz w:val="24"/>
          <w:szCs w:val="24"/>
        </w:rPr>
        <w:t>Задачи ООПТ России: охрана участков с нетронутой природой (на примере конкретной ООПТ)</w:t>
      </w:r>
    </w:p>
    <w:p w:rsidR="00E8502F" w:rsidRPr="00E8502F" w:rsidRDefault="00E8502F" w:rsidP="00E8502F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4. </w:t>
      </w:r>
      <w:r w:rsidRPr="00E8502F">
        <w:rPr>
          <w:sz w:val="24"/>
          <w:szCs w:val="24"/>
        </w:rPr>
        <w:t>Задачи ООПТ России: сохранение биоразнообразия</w:t>
      </w:r>
      <w:r>
        <w:rPr>
          <w:sz w:val="28"/>
          <w:szCs w:val="28"/>
        </w:rPr>
        <w:t xml:space="preserve"> </w:t>
      </w:r>
      <w:r w:rsidRPr="00F8723D">
        <w:rPr>
          <w:sz w:val="24"/>
          <w:szCs w:val="24"/>
        </w:rPr>
        <w:t>(на примере конкретной ООПТ)</w:t>
      </w:r>
      <w:r>
        <w:rPr>
          <w:sz w:val="28"/>
          <w:szCs w:val="28"/>
        </w:rPr>
        <w:t>.</w:t>
      </w:r>
    </w:p>
    <w:p w:rsidR="00F8723D" w:rsidRDefault="00F8723D" w:rsidP="00B273D9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0F1F3D" w:rsidRPr="001F60A9" w:rsidRDefault="000F1F3D" w:rsidP="000F1F3D">
      <w:pPr>
        <w:autoSpaceDE w:val="0"/>
        <w:autoSpaceDN w:val="0"/>
        <w:adjustRightInd w:val="0"/>
        <w:rPr>
          <w:rFonts w:cs="TimesNewRomanPSMT"/>
          <w:b/>
          <w:sz w:val="24"/>
          <w:szCs w:val="24"/>
          <w:lang w:bidi="mr-IN"/>
        </w:rPr>
      </w:pPr>
      <w:r w:rsidRPr="001F60A9">
        <w:rPr>
          <w:b/>
          <w:sz w:val="24"/>
          <w:szCs w:val="24"/>
        </w:rPr>
        <w:t>Критерии оценки</w:t>
      </w:r>
      <w:r>
        <w:rPr>
          <w:b/>
          <w:sz w:val="24"/>
          <w:szCs w:val="24"/>
        </w:rPr>
        <w:t>: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8188"/>
        <w:gridCol w:w="1381"/>
      </w:tblGrid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 xml:space="preserve">Критерии 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Оценка в баллах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 xml:space="preserve">Соответствие стандартному формату представления. Объем эссе – 2-7 страниц. Шифр – </w:t>
            </w:r>
            <w:proofErr w:type="spellStart"/>
            <w:r w:rsidRPr="001F60A9">
              <w:rPr>
                <w:sz w:val="24"/>
                <w:szCs w:val="24"/>
              </w:rPr>
              <w:t>Times</w:t>
            </w:r>
            <w:proofErr w:type="spellEnd"/>
            <w:r w:rsidRPr="001F60A9">
              <w:rPr>
                <w:sz w:val="24"/>
                <w:szCs w:val="24"/>
              </w:rPr>
              <w:t xml:space="preserve"> </w:t>
            </w:r>
            <w:proofErr w:type="spellStart"/>
            <w:r w:rsidRPr="001F60A9">
              <w:rPr>
                <w:sz w:val="24"/>
                <w:szCs w:val="24"/>
              </w:rPr>
              <w:t>New</w:t>
            </w:r>
            <w:proofErr w:type="spellEnd"/>
            <w:r w:rsidRPr="001F60A9">
              <w:rPr>
                <w:sz w:val="24"/>
                <w:szCs w:val="24"/>
              </w:rPr>
              <w:t xml:space="preserve"> Romen12 кегль, интервал 1,5 строки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Сделаны промежуточные и конечные выводы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Приоритетность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Обоснованность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</w:t>
            </w:r>
          </w:p>
        </w:tc>
      </w:tr>
      <w:tr w:rsidR="000F1F3D" w:rsidRPr="001F60A9" w:rsidTr="00A07B92">
        <w:tc>
          <w:tcPr>
            <w:tcW w:w="8188" w:type="dxa"/>
          </w:tcPr>
          <w:p w:rsidR="000F1F3D" w:rsidRPr="001F60A9" w:rsidRDefault="000F1F3D" w:rsidP="00A07B92">
            <w:pPr>
              <w:jc w:val="right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Итого</w:t>
            </w:r>
          </w:p>
        </w:tc>
        <w:tc>
          <w:tcPr>
            <w:tcW w:w="1381" w:type="dxa"/>
          </w:tcPr>
          <w:p w:rsidR="000F1F3D" w:rsidRPr="001F60A9" w:rsidRDefault="000F1F3D" w:rsidP="00A07B92">
            <w:pPr>
              <w:jc w:val="center"/>
              <w:rPr>
                <w:sz w:val="24"/>
                <w:szCs w:val="24"/>
              </w:rPr>
            </w:pPr>
            <w:r w:rsidRPr="001F60A9">
              <w:rPr>
                <w:sz w:val="24"/>
                <w:szCs w:val="24"/>
              </w:rPr>
              <w:t>10</w:t>
            </w:r>
          </w:p>
        </w:tc>
      </w:tr>
    </w:tbl>
    <w:p w:rsidR="000F1F3D" w:rsidRDefault="000F1F3D" w:rsidP="000F1F3D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2274BE" w:rsidRPr="00E239D0" w:rsidRDefault="002274BE" w:rsidP="002274BE">
      <w:pPr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t>Критерии оценки в соответствии с рейтинговой шкалой:</w:t>
      </w:r>
    </w:p>
    <w:p w:rsidR="002274BE" w:rsidRPr="00E239D0" w:rsidRDefault="002274BE" w:rsidP="002274BE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«отлично»/ «зачтено» выставляется обучающемуся, если задание выполнено на </w:t>
      </w:r>
      <w:r>
        <w:rPr>
          <w:bCs/>
          <w:sz w:val="24"/>
          <w:szCs w:val="24"/>
        </w:rPr>
        <w:t>9-10</w:t>
      </w:r>
      <w:r w:rsidRPr="00E239D0">
        <w:rPr>
          <w:bCs/>
          <w:sz w:val="24"/>
          <w:szCs w:val="24"/>
        </w:rPr>
        <w:t xml:space="preserve"> баллов;</w:t>
      </w:r>
    </w:p>
    <w:p w:rsidR="002274BE" w:rsidRPr="00E239D0" w:rsidRDefault="002274BE" w:rsidP="002274BE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«хорошо»/ «з</w:t>
      </w:r>
      <w:r>
        <w:rPr>
          <w:bCs/>
          <w:sz w:val="24"/>
          <w:szCs w:val="24"/>
        </w:rPr>
        <w:t>ачтено» - задание выполнено на 7-8</w:t>
      </w:r>
      <w:r w:rsidRPr="00E239D0">
        <w:rPr>
          <w:bCs/>
          <w:sz w:val="24"/>
          <w:szCs w:val="24"/>
        </w:rPr>
        <w:t xml:space="preserve"> баллов;</w:t>
      </w:r>
    </w:p>
    <w:p w:rsidR="002274BE" w:rsidRPr="00E239D0" w:rsidRDefault="002274BE" w:rsidP="002274BE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«удовлетворительно»/ «з</w:t>
      </w:r>
      <w:r>
        <w:rPr>
          <w:bCs/>
          <w:sz w:val="24"/>
          <w:szCs w:val="24"/>
        </w:rPr>
        <w:t>ачтено» - задание выполнено на 6 баллов</w:t>
      </w:r>
      <w:r w:rsidRPr="00E239D0">
        <w:rPr>
          <w:bCs/>
          <w:sz w:val="24"/>
          <w:szCs w:val="24"/>
        </w:rPr>
        <w:t>;</w:t>
      </w:r>
    </w:p>
    <w:p w:rsidR="002274BE" w:rsidRPr="00E239D0" w:rsidRDefault="002274BE" w:rsidP="002274BE">
      <w:pPr>
        <w:autoSpaceDE w:val="0"/>
        <w:autoSpaceDN w:val="0"/>
        <w:adjustRightInd w:val="0"/>
        <w:rPr>
          <w:bCs/>
          <w:sz w:val="24"/>
          <w:szCs w:val="24"/>
        </w:rPr>
      </w:pPr>
      <w:r w:rsidRPr="00E239D0">
        <w:rPr>
          <w:bCs/>
          <w:sz w:val="24"/>
          <w:szCs w:val="24"/>
        </w:rPr>
        <w:sym w:font="Symbol" w:char="F02D"/>
      </w:r>
      <w:r w:rsidRPr="00E239D0">
        <w:rPr>
          <w:bCs/>
          <w:sz w:val="24"/>
          <w:szCs w:val="24"/>
        </w:rPr>
        <w:t xml:space="preserve">  оценка «неудовлетворительно»/ «не зачтено» - задание выпо</w:t>
      </w:r>
      <w:r>
        <w:rPr>
          <w:bCs/>
          <w:sz w:val="24"/>
          <w:szCs w:val="24"/>
        </w:rPr>
        <w:t>лнено на 0-5 баллов</w:t>
      </w:r>
      <w:r w:rsidRPr="00E239D0">
        <w:rPr>
          <w:bCs/>
          <w:sz w:val="24"/>
          <w:szCs w:val="24"/>
        </w:rPr>
        <w:t>.</w:t>
      </w:r>
    </w:p>
    <w:p w:rsidR="00C3791D" w:rsidRDefault="00C3791D" w:rsidP="00B273D9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</w:p>
    <w:p w:rsidR="00B273D9" w:rsidRPr="00485365" w:rsidRDefault="00B273D9" w:rsidP="00B273D9">
      <w:pPr>
        <w:autoSpaceDE w:val="0"/>
        <w:autoSpaceDN w:val="0"/>
        <w:adjustRightInd w:val="0"/>
        <w:rPr>
          <w:rFonts w:cs="TimesNewRomanPSMT"/>
          <w:sz w:val="24"/>
          <w:szCs w:val="24"/>
          <w:lang w:bidi="mr-IN"/>
        </w:rPr>
      </w:pPr>
      <w:r w:rsidRPr="00485365">
        <w:rPr>
          <w:rFonts w:cs="TimesNewRomanPSMT"/>
          <w:sz w:val="24"/>
          <w:szCs w:val="24"/>
          <w:lang w:bidi="mr-IN"/>
        </w:rPr>
        <w:t xml:space="preserve">Составитель </w:t>
      </w:r>
      <w:r w:rsidRPr="00485365">
        <w:rPr>
          <w:sz w:val="24"/>
          <w:szCs w:val="24"/>
          <w:lang w:bidi="mr-IN"/>
        </w:rPr>
        <w:t xml:space="preserve">________________________ </w:t>
      </w:r>
      <w:r w:rsidRPr="00485365">
        <w:rPr>
          <w:rFonts w:cs="TimesNewRomanPSMT"/>
          <w:sz w:val="24"/>
          <w:szCs w:val="24"/>
          <w:lang w:bidi="mr-IN"/>
        </w:rPr>
        <w:t xml:space="preserve">С.Н. </w:t>
      </w:r>
      <w:proofErr w:type="spellStart"/>
      <w:r w:rsidRPr="00485365">
        <w:rPr>
          <w:rFonts w:cs="TimesNewRomanPSMT"/>
          <w:sz w:val="24"/>
          <w:szCs w:val="24"/>
          <w:lang w:bidi="mr-IN"/>
        </w:rPr>
        <w:t>Пияшова</w:t>
      </w:r>
      <w:proofErr w:type="spellEnd"/>
    </w:p>
    <w:p w:rsidR="00B273D9" w:rsidRPr="00E8502F" w:rsidRDefault="00B273D9" w:rsidP="00B273D9">
      <w:pPr>
        <w:autoSpaceDE w:val="0"/>
        <w:autoSpaceDN w:val="0"/>
        <w:adjustRightInd w:val="0"/>
        <w:ind w:left="2124" w:firstLine="708"/>
        <w:rPr>
          <w:sz w:val="18"/>
          <w:szCs w:val="18"/>
          <w:lang w:bidi="mr-IN"/>
        </w:rPr>
      </w:pPr>
      <w:r w:rsidRPr="00E8502F">
        <w:rPr>
          <w:sz w:val="18"/>
          <w:szCs w:val="18"/>
          <w:lang w:bidi="mr-IN"/>
        </w:rPr>
        <w:t>(</w:t>
      </w:r>
      <w:r w:rsidRPr="00E8502F">
        <w:rPr>
          <w:rFonts w:cs="TimesNewRomanPSMT"/>
          <w:sz w:val="18"/>
          <w:szCs w:val="18"/>
          <w:lang w:bidi="mr-IN"/>
        </w:rPr>
        <w:t>подпись</w:t>
      </w:r>
      <w:r w:rsidRPr="00E8502F">
        <w:rPr>
          <w:sz w:val="18"/>
          <w:szCs w:val="18"/>
          <w:lang w:bidi="mr-IN"/>
        </w:rPr>
        <w:t>)</w:t>
      </w:r>
    </w:p>
    <w:p w:rsidR="00B273D9" w:rsidRPr="00485365" w:rsidRDefault="00B273D9" w:rsidP="00B273D9">
      <w:pPr>
        <w:spacing w:line="360" w:lineRule="auto"/>
        <w:rPr>
          <w:sz w:val="24"/>
          <w:szCs w:val="24"/>
          <w:lang w:bidi="mr-IN"/>
        </w:rPr>
      </w:pPr>
      <w:r w:rsidRPr="00485365">
        <w:rPr>
          <w:sz w:val="24"/>
          <w:szCs w:val="24"/>
          <w:lang w:bidi="mr-IN"/>
        </w:rPr>
        <w:t xml:space="preserve">«____»_____________________20__ </w:t>
      </w:r>
      <w:r w:rsidRPr="00485365">
        <w:rPr>
          <w:rFonts w:cs="TimesNewRomanPSMT"/>
          <w:sz w:val="24"/>
          <w:szCs w:val="24"/>
          <w:lang w:bidi="mr-IN"/>
        </w:rPr>
        <w:t>г</w:t>
      </w:r>
      <w:r w:rsidRPr="00485365">
        <w:rPr>
          <w:sz w:val="24"/>
          <w:szCs w:val="24"/>
          <w:lang w:bidi="mr-IN"/>
        </w:rPr>
        <w:t>.</w:t>
      </w:r>
    </w:p>
    <w:p w:rsidR="00B273D9" w:rsidRDefault="00B273D9" w:rsidP="00B273D9"/>
    <w:p w:rsidR="00B273D9" w:rsidRDefault="00B273D9" w:rsidP="00B273D9">
      <w:pPr>
        <w:shd w:val="clear" w:color="auto" w:fill="FFFFFF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B273D9" w:rsidRDefault="00B273D9" w:rsidP="00B273D9"/>
    <w:p w:rsidR="00551A0F" w:rsidRDefault="00551A0F"/>
    <w:sectPr w:rsidR="00551A0F" w:rsidSect="00E16FC5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6E" w:rsidRDefault="00877B6E">
      <w:r>
        <w:separator/>
      </w:r>
    </w:p>
  </w:endnote>
  <w:endnote w:type="continuationSeparator" w:id="0">
    <w:p w:rsidR="00877B6E" w:rsidRDefault="0087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103" w:rsidRDefault="001B7103" w:rsidP="00E16FC5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7103" w:rsidRDefault="001B7103" w:rsidP="00E16FC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103" w:rsidRDefault="001B7103" w:rsidP="00E16FC5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47DAA">
      <w:rPr>
        <w:rStyle w:val="a6"/>
        <w:noProof/>
      </w:rPr>
      <w:t>9</w:t>
    </w:r>
    <w:r>
      <w:rPr>
        <w:rStyle w:val="a6"/>
      </w:rPr>
      <w:fldChar w:fldCharType="end"/>
    </w:r>
  </w:p>
  <w:p w:rsidR="001B7103" w:rsidRDefault="001B7103" w:rsidP="00E16FC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6E" w:rsidRDefault="00877B6E">
      <w:r>
        <w:separator/>
      </w:r>
    </w:p>
  </w:footnote>
  <w:footnote w:type="continuationSeparator" w:id="0">
    <w:p w:rsidR="00877B6E" w:rsidRDefault="00877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12">
    <w:nsid w:val="0000000D"/>
    <w:multiLevelType w:val="singleLevel"/>
    <w:tmpl w:val="BC2EB35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color w:val="auto"/>
        <w:spacing w:val="-2"/>
        <w:sz w:val="28"/>
        <w:szCs w:val="28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  <w:sz w:val="22"/>
        <w:szCs w:val="22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  <w:sz w:val="22"/>
        <w:szCs w:val="22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  <w:sz w:val="22"/>
        <w:szCs w:val="22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>
    <w:nsid w:val="0D4D735B"/>
    <w:multiLevelType w:val="hybridMultilevel"/>
    <w:tmpl w:val="68FC00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9A6E47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A543D66"/>
    <w:multiLevelType w:val="hybridMultilevel"/>
    <w:tmpl w:val="3B48B19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8">
    <w:nsid w:val="1AAF57F1"/>
    <w:multiLevelType w:val="hybridMultilevel"/>
    <w:tmpl w:val="FCA60A3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111FE4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4935415"/>
    <w:multiLevelType w:val="hybridMultilevel"/>
    <w:tmpl w:val="BEAA0B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0A1C3A"/>
    <w:multiLevelType w:val="hybridMultilevel"/>
    <w:tmpl w:val="1584BFC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07C38C2"/>
    <w:multiLevelType w:val="hybridMultilevel"/>
    <w:tmpl w:val="33FC9292"/>
    <w:lvl w:ilvl="0" w:tplc="671892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3A2EC7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B21CF1"/>
    <w:multiLevelType w:val="hybridMultilevel"/>
    <w:tmpl w:val="4328D60C"/>
    <w:lvl w:ilvl="0" w:tplc="52AE3E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6265414"/>
    <w:multiLevelType w:val="multilevel"/>
    <w:tmpl w:val="7DA82C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B82111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1F03EB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A21860"/>
    <w:multiLevelType w:val="hybridMultilevel"/>
    <w:tmpl w:val="BEAA0B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A1922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5A32F2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710FF8"/>
    <w:multiLevelType w:val="hybridMultilevel"/>
    <w:tmpl w:val="BD32E1F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DE5ABD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2E0648"/>
    <w:multiLevelType w:val="hybridMultilevel"/>
    <w:tmpl w:val="74D0D75C"/>
    <w:lvl w:ilvl="0" w:tplc="E2CC4AE4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C789A52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EA9CEED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8BC43E7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DACAF00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D7C65658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E0E8C70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E72724A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2A8C0B6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4">
    <w:nsid w:val="74A07D38"/>
    <w:multiLevelType w:val="hybridMultilevel"/>
    <w:tmpl w:val="480A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42017F"/>
    <w:multiLevelType w:val="multilevel"/>
    <w:tmpl w:val="25DA76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22"/>
  </w:num>
  <w:num w:numId="3">
    <w:abstractNumId w:val="27"/>
  </w:num>
  <w:num w:numId="4">
    <w:abstractNumId w:val="19"/>
  </w:num>
  <w:num w:numId="5">
    <w:abstractNumId w:val="32"/>
  </w:num>
  <w:num w:numId="6">
    <w:abstractNumId w:val="23"/>
  </w:num>
  <w:num w:numId="7">
    <w:abstractNumId w:val="29"/>
  </w:num>
  <w:num w:numId="8">
    <w:abstractNumId w:val="16"/>
  </w:num>
  <w:num w:numId="9">
    <w:abstractNumId w:val="26"/>
  </w:num>
  <w:num w:numId="10">
    <w:abstractNumId w:val="35"/>
  </w:num>
  <w:num w:numId="11">
    <w:abstractNumId w:val="30"/>
  </w:num>
  <w:num w:numId="12">
    <w:abstractNumId w:val="25"/>
  </w:num>
  <w:num w:numId="13">
    <w:abstractNumId w:val="15"/>
  </w:num>
  <w:num w:numId="14">
    <w:abstractNumId w:val="31"/>
  </w:num>
  <w:num w:numId="15">
    <w:abstractNumId w:val="20"/>
  </w:num>
  <w:num w:numId="16">
    <w:abstractNumId w:val="18"/>
  </w:num>
  <w:num w:numId="17">
    <w:abstractNumId w:val="28"/>
  </w:num>
  <w:num w:numId="18">
    <w:abstractNumId w:val="12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0"/>
  </w:num>
  <w:num w:numId="30">
    <w:abstractNumId w:val="11"/>
  </w:num>
  <w:num w:numId="31">
    <w:abstractNumId w:val="13"/>
  </w:num>
  <w:num w:numId="32">
    <w:abstractNumId w:val="1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3"/>
  </w:num>
  <w:num w:numId="36">
    <w:abstractNumId w:val="17"/>
  </w:num>
  <w:num w:numId="37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D9"/>
    <w:rsid w:val="00076E3E"/>
    <w:rsid w:val="000C36EA"/>
    <w:rsid w:val="000C7FDA"/>
    <w:rsid w:val="000F1F3D"/>
    <w:rsid w:val="00112820"/>
    <w:rsid w:val="0012494D"/>
    <w:rsid w:val="00126491"/>
    <w:rsid w:val="00181DA3"/>
    <w:rsid w:val="0018473D"/>
    <w:rsid w:val="001868EA"/>
    <w:rsid w:val="001B1495"/>
    <w:rsid w:val="001B7103"/>
    <w:rsid w:val="001B75D2"/>
    <w:rsid w:val="001C7440"/>
    <w:rsid w:val="002274BE"/>
    <w:rsid w:val="0033592F"/>
    <w:rsid w:val="003516C4"/>
    <w:rsid w:val="003E2217"/>
    <w:rsid w:val="003F0DA4"/>
    <w:rsid w:val="00465035"/>
    <w:rsid w:val="00485365"/>
    <w:rsid w:val="004A41E4"/>
    <w:rsid w:val="00514763"/>
    <w:rsid w:val="00532FD4"/>
    <w:rsid w:val="00551A0F"/>
    <w:rsid w:val="005F1DCE"/>
    <w:rsid w:val="006024F4"/>
    <w:rsid w:val="0061113A"/>
    <w:rsid w:val="006546A2"/>
    <w:rsid w:val="006E2528"/>
    <w:rsid w:val="006E78C8"/>
    <w:rsid w:val="006F32C0"/>
    <w:rsid w:val="00731626"/>
    <w:rsid w:val="007A7386"/>
    <w:rsid w:val="0081361A"/>
    <w:rsid w:val="00824678"/>
    <w:rsid w:val="00832EC7"/>
    <w:rsid w:val="00877B6E"/>
    <w:rsid w:val="009674A3"/>
    <w:rsid w:val="00976CE2"/>
    <w:rsid w:val="00A07B92"/>
    <w:rsid w:val="00A61343"/>
    <w:rsid w:val="00B273D9"/>
    <w:rsid w:val="00B35F6A"/>
    <w:rsid w:val="00BD4C67"/>
    <w:rsid w:val="00C2225F"/>
    <w:rsid w:val="00C31450"/>
    <w:rsid w:val="00C3791D"/>
    <w:rsid w:val="00C62E2E"/>
    <w:rsid w:val="00D55B1A"/>
    <w:rsid w:val="00DE081F"/>
    <w:rsid w:val="00E06DCB"/>
    <w:rsid w:val="00E16FC5"/>
    <w:rsid w:val="00E23B3E"/>
    <w:rsid w:val="00E47DAA"/>
    <w:rsid w:val="00E8502F"/>
    <w:rsid w:val="00EC02B5"/>
    <w:rsid w:val="00F3796B"/>
    <w:rsid w:val="00F8723D"/>
    <w:rsid w:val="00FA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index heading" w:uiPriority="0"/>
    <w:lsdException w:name="caption" w:uiPriority="0" w:qFormat="1"/>
    <w:lsdException w:name="envelope address" w:uiPriority="0"/>
    <w:lsdException w:name="envelope return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Subtitle" w:semiHidden="0" w:unhideWhenUsed="0" w:qFormat="1"/>
    <w:lsdException w:name="Salutation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4763"/>
    <w:pPr>
      <w:keepNext/>
      <w:tabs>
        <w:tab w:val="num" w:pos="0"/>
      </w:tabs>
      <w:suppressAutoHyphens/>
      <w:ind w:left="180"/>
      <w:jc w:val="both"/>
      <w:outlineLvl w:val="0"/>
    </w:pPr>
    <w:rPr>
      <w:b/>
      <w:bCs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5147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0C36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14763"/>
    <w:pPr>
      <w:keepNext/>
      <w:tabs>
        <w:tab w:val="num" w:pos="0"/>
      </w:tabs>
      <w:suppressAutoHyphens/>
      <w:spacing w:line="360" w:lineRule="auto"/>
      <w:ind w:left="864" w:hanging="864"/>
      <w:jc w:val="right"/>
      <w:outlineLvl w:val="3"/>
    </w:pPr>
    <w:rPr>
      <w:i/>
      <w:iCs/>
      <w:sz w:val="24"/>
      <w:szCs w:val="24"/>
      <w:lang w:eastAsia="zh-CN"/>
    </w:rPr>
  </w:style>
  <w:style w:type="paragraph" w:styleId="5">
    <w:name w:val="heading 5"/>
    <w:basedOn w:val="a"/>
    <w:link w:val="50"/>
    <w:uiPriority w:val="99"/>
    <w:qFormat/>
    <w:rsid w:val="00181DA3"/>
    <w:pPr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link w:val="60"/>
    <w:uiPriority w:val="99"/>
    <w:qFormat/>
    <w:rsid w:val="00181DA3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qFormat/>
    <w:rsid w:val="00514763"/>
    <w:pPr>
      <w:suppressAutoHyphens/>
      <w:spacing w:before="240" w:after="60"/>
      <w:outlineLvl w:val="6"/>
    </w:pPr>
    <w:rPr>
      <w:rFonts w:ascii="Calibri" w:hAnsi="Calibri"/>
      <w:sz w:val="24"/>
      <w:szCs w:val="24"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514763"/>
    <w:pPr>
      <w:keepNext/>
      <w:ind w:firstLine="720"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273D9"/>
    <w:pPr>
      <w:jc w:val="center"/>
    </w:pPr>
    <w:rPr>
      <w:b/>
      <w:sz w:val="28"/>
      <w:u w:val="single"/>
    </w:rPr>
  </w:style>
  <w:style w:type="character" w:customStyle="1" w:styleId="a4">
    <w:name w:val="Основной текст Знак"/>
    <w:basedOn w:val="a0"/>
    <w:link w:val="a3"/>
    <w:uiPriority w:val="99"/>
    <w:rsid w:val="00B273D9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styleId="a5">
    <w:name w:val="Hyperlink"/>
    <w:uiPriority w:val="99"/>
    <w:rsid w:val="00B273D9"/>
    <w:rPr>
      <w:color w:val="A52A2A"/>
      <w:u w:val="single"/>
    </w:rPr>
  </w:style>
  <w:style w:type="character" w:styleId="a6">
    <w:name w:val="page number"/>
    <w:basedOn w:val="a0"/>
    <w:uiPriority w:val="99"/>
    <w:rsid w:val="00B273D9"/>
  </w:style>
  <w:style w:type="paragraph" w:styleId="a7">
    <w:name w:val="footer"/>
    <w:basedOn w:val="a"/>
    <w:link w:val="a8"/>
    <w:uiPriority w:val="99"/>
    <w:rsid w:val="00B273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7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rebuchetMS">
    <w:name w:val="Основной текст + Trebuchet MS"/>
    <w:basedOn w:val="a0"/>
    <w:rsid w:val="00B273D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FontStyle23">
    <w:name w:val="Font Style23"/>
    <w:rsid w:val="00B273D9"/>
    <w:rPr>
      <w:rFonts w:ascii="Times New Roman" w:hAnsi="Times New Roman" w:cs="Times New Roman" w:hint="default"/>
      <w:sz w:val="22"/>
      <w:szCs w:val="22"/>
    </w:rPr>
  </w:style>
  <w:style w:type="paragraph" w:styleId="a9">
    <w:name w:val="Body Text Indent"/>
    <w:basedOn w:val="a"/>
    <w:link w:val="aa"/>
    <w:uiPriority w:val="99"/>
    <w:rsid w:val="00485365"/>
    <w:pPr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485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85365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465035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650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rsid w:val="00465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465035"/>
    <w:rPr>
      <w:rFonts w:cs="Times New Roman"/>
    </w:rPr>
  </w:style>
  <w:style w:type="character" w:customStyle="1" w:styleId="w">
    <w:name w:val="w"/>
    <w:rsid w:val="00465035"/>
    <w:rPr>
      <w:rFonts w:cs="Times New Roman"/>
    </w:rPr>
  </w:style>
  <w:style w:type="paragraph" w:styleId="ac">
    <w:name w:val="List Paragraph"/>
    <w:basedOn w:val="a"/>
    <w:uiPriority w:val="34"/>
    <w:qFormat/>
    <w:rsid w:val="003359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Subtitle"/>
    <w:basedOn w:val="a"/>
    <w:link w:val="ae"/>
    <w:uiPriority w:val="99"/>
    <w:qFormat/>
    <w:rsid w:val="00E06DCB"/>
    <w:pPr>
      <w:spacing w:line="360" w:lineRule="auto"/>
      <w:ind w:firstLine="709"/>
      <w:jc w:val="center"/>
    </w:pPr>
    <w:rPr>
      <w:b/>
      <w:bCs/>
      <w:sz w:val="28"/>
      <w:szCs w:val="24"/>
      <w:lang w:val="x-none" w:eastAsia="x-none"/>
    </w:rPr>
  </w:style>
  <w:style w:type="character" w:customStyle="1" w:styleId="ae">
    <w:name w:val="Подзаголовок Знак"/>
    <w:basedOn w:val="a0"/>
    <w:link w:val="ad"/>
    <w:uiPriority w:val="99"/>
    <w:rsid w:val="00E06DCB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181D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81DA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C36E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23">
    <w:name w:val="Абзац списка2"/>
    <w:basedOn w:val="a"/>
    <w:rsid w:val="001868E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Название объекта3"/>
    <w:basedOn w:val="af"/>
    <w:next w:val="a3"/>
    <w:rsid w:val="007A7386"/>
    <w:pPr>
      <w:suppressAutoHyphens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lang w:eastAsia="zh-CN"/>
    </w:rPr>
  </w:style>
  <w:style w:type="paragraph" w:styleId="af">
    <w:name w:val="Title"/>
    <w:basedOn w:val="a"/>
    <w:next w:val="a"/>
    <w:link w:val="12"/>
    <w:qFormat/>
    <w:rsid w:val="007A73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f"/>
    <w:uiPriority w:val="10"/>
    <w:rsid w:val="007A738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1476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1476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9"/>
    <w:rsid w:val="00514763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514763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5147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WW8Num1z0">
    <w:name w:val="WW8Num1z0"/>
    <w:rsid w:val="00514763"/>
  </w:style>
  <w:style w:type="character" w:customStyle="1" w:styleId="WW8Num1z1">
    <w:name w:val="WW8Num1z1"/>
    <w:rsid w:val="00514763"/>
  </w:style>
  <w:style w:type="character" w:customStyle="1" w:styleId="WW8Num1z2">
    <w:name w:val="WW8Num1z2"/>
    <w:rsid w:val="00514763"/>
  </w:style>
  <w:style w:type="character" w:customStyle="1" w:styleId="WW8Num1z3">
    <w:name w:val="WW8Num1z3"/>
    <w:rsid w:val="00514763"/>
  </w:style>
  <w:style w:type="character" w:customStyle="1" w:styleId="WW8Num1z4">
    <w:name w:val="WW8Num1z4"/>
    <w:rsid w:val="00514763"/>
  </w:style>
  <w:style w:type="character" w:customStyle="1" w:styleId="WW8Num1z5">
    <w:name w:val="WW8Num1z5"/>
    <w:rsid w:val="00514763"/>
  </w:style>
  <w:style w:type="character" w:customStyle="1" w:styleId="WW8Num1z6">
    <w:name w:val="WW8Num1z6"/>
    <w:rsid w:val="00514763"/>
  </w:style>
  <w:style w:type="character" w:customStyle="1" w:styleId="WW8Num1z7">
    <w:name w:val="WW8Num1z7"/>
    <w:rsid w:val="00514763"/>
  </w:style>
  <w:style w:type="character" w:customStyle="1" w:styleId="WW8Num1z8">
    <w:name w:val="WW8Num1z8"/>
    <w:rsid w:val="00514763"/>
  </w:style>
  <w:style w:type="character" w:customStyle="1" w:styleId="WW8Num2z0">
    <w:name w:val="WW8Num2z0"/>
    <w:rsid w:val="00514763"/>
    <w:rPr>
      <w:rFonts w:hint="default"/>
    </w:rPr>
  </w:style>
  <w:style w:type="character" w:customStyle="1" w:styleId="WW8Num3z0">
    <w:name w:val="WW8Num3z0"/>
    <w:rsid w:val="00514763"/>
    <w:rPr>
      <w:b w:val="0"/>
      <w:sz w:val="28"/>
      <w:szCs w:val="28"/>
    </w:rPr>
  </w:style>
  <w:style w:type="character" w:customStyle="1" w:styleId="WW8Num4z0">
    <w:name w:val="WW8Num4z0"/>
    <w:rsid w:val="00514763"/>
    <w:rPr>
      <w:rFonts w:ascii="Symbol" w:hAnsi="Symbol" w:cs="OpenSymbol"/>
    </w:rPr>
  </w:style>
  <w:style w:type="character" w:customStyle="1" w:styleId="WW8Num4z1">
    <w:name w:val="WW8Num4z1"/>
    <w:rsid w:val="00514763"/>
    <w:rPr>
      <w:rFonts w:ascii="OpenSymbol" w:hAnsi="OpenSymbol" w:cs="OpenSymbol"/>
    </w:rPr>
  </w:style>
  <w:style w:type="character" w:customStyle="1" w:styleId="WW8Num5z0">
    <w:name w:val="WW8Num5z0"/>
    <w:rsid w:val="00514763"/>
    <w:rPr>
      <w:rFonts w:ascii="Symbol" w:hAnsi="Symbol" w:cs="OpenSymbol"/>
    </w:rPr>
  </w:style>
  <w:style w:type="character" w:customStyle="1" w:styleId="WW8Num5z1">
    <w:name w:val="WW8Num5z1"/>
    <w:rsid w:val="00514763"/>
    <w:rPr>
      <w:rFonts w:ascii="OpenSymbol" w:hAnsi="OpenSymbol" w:cs="OpenSymbol"/>
    </w:rPr>
  </w:style>
  <w:style w:type="character" w:customStyle="1" w:styleId="WW8Num6z0">
    <w:name w:val="WW8Num6z0"/>
    <w:rsid w:val="00514763"/>
    <w:rPr>
      <w:rFonts w:ascii="Symbol" w:hAnsi="Symbol" w:cs="OpenSymbol"/>
      <w:sz w:val="28"/>
      <w:szCs w:val="28"/>
    </w:rPr>
  </w:style>
  <w:style w:type="character" w:customStyle="1" w:styleId="WW8Num6z1">
    <w:name w:val="WW8Num6z1"/>
    <w:rsid w:val="00514763"/>
    <w:rPr>
      <w:rFonts w:ascii="OpenSymbol" w:hAnsi="OpenSymbol" w:cs="OpenSymbol"/>
    </w:rPr>
  </w:style>
  <w:style w:type="character" w:customStyle="1" w:styleId="WW8Num7z0">
    <w:name w:val="WW8Num7z0"/>
    <w:rsid w:val="00514763"/>
    <w:rPr>
      <w:rFonts w:ascii="Symbol" w:hAnsi="Symbol" w:cs="OpenSymbol"/>
      <w:sz w:val="28"/>
      <w:szCs w:val="28"/>
    </w:rPr>
  </w:style>
  <w:style w:type="character" w:customStyle="1" w:styleId="WW8Num7z1">
    <w:name w:val="WW8Num7z1"/>
    <w:rsid w:val="00514763"/>
    <w:rPr>
      <w:rFonts w:ascii="OpenSymbol" w:hAnsi="OpenSymbol" w:cs="OpenSymbol"/>
    </w:rPr>
  </w:style>
  <w:style w:type="character" w:customStyle="1" w:styleId="WW8Num8z0">
    <w:name w:val="WW8Num8z0"/>
    <w:rsid w:val="00514763"/>
    <w:rPr>
      <w:rFonts w:ascii="Symbol" w:hAnsi="Symbol" w:cs="OpenSymbol"/>
    </w:rPr>
  </w:style>
  <w:style w:type="character" w:customStyle="1" w:styleId="WW8Num8z1">
    <w:name w:val="WW8Num8z1"/>
    <w:rsid w:val="00514763"/>
    <w:rPr>
      <w:rFonts w:ascii="OpenSymbol" w:hAnsi="OpenSymbol" w:cs="OpenSymbol"/>
    </w:rPr>
  </w:style>
  <w:style w:type="character" w:customStyle="1" w:styleId="WW8Num9z0">
    <w:name w:val="WW8Num9z0"/>
    <w:rsid w:val="00514763"/>
    <w:rPr>
      <w:rFonts w:ascii="Symbol" w:hAnsi="Symbol" w:cs="OpenSymbol"/>
      <w:sz w:val="28"/>
      <w:szCs w:val="28"/>
    </w:rPr>
  </w:style>
  <w:style w:type="character" w:customStyle="1" w:styleId="WW8Num9z1">
    <w:name w:val="WW8Num9z1"/>
    <w:rsid w:val="00514763"/>
    <w:rPr>
      <w:rFonts w:ascii="OpenSymbol" w:hAnsi="OpenSymbol" w:cs="OpenSymbol"/>
    </w:rPr>
  </w:style>
  <w:style w:type="character" w:customStyle="1" w:styleId="WW8Num10z0">
    <w:name w:val="WW8Num10z0"/>
    <w:rsid w:val="00514763"/>
    <w:rPr>
      <w:rFonts w:ascii="Symbol" w:hAnsi="Symbol" w:cs="OpenSymbol"/>
    </w:rPr>
  </w:style>
  <w:style w:type="character" w:customStyle="1" w:styleId="WW8Num10z1">
    <w:name w:val="WW8Num10z1"/>
    <w:rsid w:val="00514763"/>
    <w:rPr>
      <w:rFonts w:ascii="OpenSymbol" w:hAnsi="OpenSymbol" w:cs="OpenSymbol"/>
    </w:rPr>
  </w:style>
  <w:style w:type="character" w:customStyle="1" w:styleId="WW8Num11z0">
    <w:name w:val="WW8Num11z0"/>
    <w:rsid w:val="00514763"/>
    <w:rPr>
      <w:rFonts w:ascii="Symbol" w:hAnsi="Symbol" w:cs="OpenSymbol" w:hint="default"/>
    </w:rPr>
  </w:style>
  <w:style w:type="character" w:customStyle="1" w:styleId="WW8Num12z0">
    <w:name w:val="WW8Num12z0"/>
    <w:rsid w:val="00514763"/>
    <w:rPr>
      <w:rFonts w:ascii="Symbol" w:hAnsi="Symbol" w:cs="Symbol" w:hint="default"/>
      <w:color w:val="000000"/>
      <w:sz w:val="28"/>
      <w:szCs w:val="28"/>
    </w:rPr>
  </w:style>
  <w:style w:type="character" w:customStyle="1" w:styleId="WW8Num13z0">
    <w:name w:val="WW8Num13z0"/>
    <w:rsid w:val="00514763"/>
    <w:rPr>
      <w:rFonts w:cs="Times New Roman"/>
      <w:b w:val="0"/>
      <w:bCs w:val="0"/>
      <w:color w:val="auto"/>
      <w:spacing w:val="-2"/>
      <w:sz w:val="28"/>
      <w:szCs w:val="28"/>
    </w:rPr>
  </w:style>
  <w:style w:type="character" w:customStyle="1" w:styleId="WW8Num14z0">
    <w:name w:val="WW8Num14z0"/>
    <w:rsid w:val="00514763"/>
    <w:rPr>
      <w:rFonts w:ascii="Symbol" w:hAnsi="Symbol" w:cs="OpenSymbol" w:hint="default"/>
      <w:sz w:val="22"/>
      <w:szCs w:val="22"/>
    </w:rPr>
  </w:style>
  <w:style w:type="character" w:customStyle="1" w:styleId="WW8Num15z0">
    <w:name w:val="WW8Num15z0"/>
    <w:rsid w:val="00514763"/>
    <w:rPr>
      <w:rFonts w:ascii="Symbol" w:hAnsi="Symbol" w:cs="OpenSymbol"/>
    </w:rPr>
  </w:style>
  <w:style w:type="character" w:customStyle="1" w:styleId="WW8Num15z1">
    <w:name w:val="WW8Num15z1"/>
    <w:rsid w:val="00514763"/>
    <w:rPr>
      <w:rFonts w:ascii="OpenSymbol" w:hAnsi="OpenSymbol" w:cs="OpenSymbol"/>
    </w:rPr>
  </w:style>
  <w:style w:type="character" w:customStyle="1" w:styleId="WW8Num16z0">
    <w:name w:val="WW8Num16z0"/>
    <w:rsid w:val="00514763"/>
    <w:rPr>
      <w:rFonts w:ascii="Symbol" w:hAnsi="Symbol" w:cs="OpenSymbol"/>
    </w:rPr>
  </w:style>
  <w:style w:type="character" w:customStyle="1" w:styleId="WW8Num16z1">
    <w:name w:val="WW8Num16z1"/>
    <w:rsid w:val="00514763"/>
    <w:rPr>
      <w:rFonts w:ascii="OpenSymbol" w:hAnsi="OpenSymbol" w:cs="OpenSymbol"/>
    </w:rPr>
  </w:style>
  <w:style w:type="character" w:customStyle="1" w:styleId="WW8Num17z0">
    <w:name w:val="WW8Num17z0"/>
    <w:rsid w:val="00514763"/>
    <w:rPr>
      <w:rFonts w:cs="Times New Roman"/>
      <w:bCs w:val="0"/>
      <w:spacing w:val="-2"/>
      <w:sz w:val="28"/>
      <w:szCs w:val="28"/>
    </w:rPr>
  </w:style>
  <w:style w:type="character" w:customStyle="1" w:styleId="WW8Num18z0">
    <w:name w:val="WW8Num18z0"/>
    <w:rsid w:val="00514763"/>
  </w:style>
  <w:style w:type="character" w:customStyle="1" w:styleId="WW8Num18z1">
    <w:name w:val="WW8Num18z1"/>
    <w:rsid w:val="00514763"/>
  </w:style>
  <w:style w:type="character" w:customStyle="1" w:styleId="WW8Num18z2">
    <w:name w:val="WW8Num18z2"/>
    <w:rsid w:val="00514763"/>
  </w:style>
  <w:style w:type="character" w:customStyle="1" w:styleId="WW8Num18z3">
    <w:name w:val="WW8Num18z3"/>
    <w:rsid w:val="00514763"/>
  </w:style>
  <w:style w:type="character" w:customStyle="1" w:styleId="WW8Num18z4">
    <w:name w:val="WW8Num18z4"/>
    <w:rsid w:val="00514763"/>
  </w:style>
  <w:style w:type="character" w:customStyle="1" w:styleId="WW8Num18z5">
    <w:name w:val="WW8Num18z5"/>
    <w:rsid w:val="00514763"/>
  </w:style>
  <w:style w:type="character" w:customStyle="1" w:styleId="WW8Num18z6">
    <w:name w:val="WW8Num18z6"/>
    <w:rsid w:val="00514763"/>
  </w:style>
  <w:style w:type="character" w:customStyle="1" w:styleId="WW8Num18z7">
    <w:name w:val="WW8Num18z7"/>
    <w:rsid w:val="00514763"/>
  </w:style>
  <w:style w:type="character" w:customStyle="1" w:styleId="WW8Num18z8">
    <w:name w:val="WW8Num18z8"/>
    <w:rsid w:val="00514763"/>
  </w:style>
  <w:style w:type="character" w:customStyle="1" w:styleId="51">
    <w:name w:val="Основной шрифт абзаца5"/>
    <w:rsid w:val="00514763"/>
  </w:style>
  <w:style w:type="character" w:customStyle="1" w:styleId="WW8Num15z2">
    <w:name w:val="WW8Num15z2"/>
    <w:rsid w:val="00514763"/>
    <w:rPr>
      <w:rFonts w:ascii="Wingdings" w:hAnsi="Wingdings" w:cs="Wingdings" w:hint="default"/>
    </w:rPr>
  </w:style>
  <w:style w:type="character" w:customStyle="1" w:styleId="41">
    <w:name w:val="Основной шрифт абзаца4"/>
    <w:rsid w:val="00514763"/>
  </w:style>
  <w:style w:type="character" w:customStyle="1" w:styleId="WW8Num11z1">
    <w:name w:val="WW8Num11z1"/>
    <w:rsid w:val="00514763"/>
    <w:rPr>
      <w:rFonts w:ascii="OpenSymbol" w:hAnsi="OpenSymbol" w:cs="OpenSymbol"/>
    </w:rPr>
  </w:style>
  <w:style w:type="character" w:customStyle="1" w:styleId="WW8Num12z1">
    <w:name w:val="WW8Num12z1"/>
    <w:rsid w:val="00514763"/>
    <w:rPr>
      <w:rFonts w:ascii="OpenSymbol" w:hAnsi="OpenSymbol" w:cs="OpenSymbol"/>
    </w:rPr>
  </w:style>
  <w:style w:type="character" w:customStyle="1" w:styleId="WW8Num13z1">
    <w:name w:val="WW8Num13z1"/>
    <w:rsid w:val="00514763"/>
    <w:rPr>
      <w:rFonts w:ascii="Courier New" w:hAnsi="Courier New" w:cs="Courier New" w:hint="default"/>
    </w:rPr>
  </w:style>
  <w:style w:type="character" w:customStyle="1" w:styleId="WW8Num13z2">
    <w:name w:val="WW8Num13z2"/>
    <w:rsid w:val="00514763"/>
    <w:rPr>
      <w:rFonts w:ascii="Wingdings" w:hAnsi="Wingdings" w:cs="Wingdings" w:hint="default"/>
    </w:rPr>
  </w:style>
  <w:style w:type="character" w:customStyle="1" w:styleId="WW8Num14z1">
    <w:name w:val="WW8Num14z1"/>
    <w:rsid w:val="00514763"/>
    <w:rPr>
      <w:rFonts w:ascii="Courier New" w:hAnsi="Courier New" w:cs="Courier New" w:hint="default"/>
      <w:sz w:val="20"/>
    </w:rPr>
  </w:style>
  <w:style w:type="character" w:customStyle="1" w:styleId="WW8Num14z2">
    <w:name w:val="WW8Num14z2"/>
    <w:rsid w:val="00514763"/>
    <w:rPr>
      <w:rFonts w:ascii="Wingdings" w:hAnsi="Wingdings" w:cs="Wingdings" w:hint="default"/>
      <w:sz w:val="20"/>
    </w:rPr>
  </w:style>
  <w:style w:type="character" w:customStyle="1" w:styleId="WW8Num15z3">
    <w:name w:val="WW8Num15z3"/>
    <w:rsid w:val="00514763"/>
  </w:style>
  <w:style w:type="character" w:customStyle="1" w:styleId="WW8Num15z4">
    <w:name w:val="WW8Num15z4"/>
    <w:rsid w:val="00514763"/>
  </w:style>
  <w:style w:type="character" w:customStyle="1" w:styleId="WW8Num15z5">
    <w:name w:val="WW8Num15z5"/>
    <w:rsid w:val="00514763"/>
  </w:style>
  <w:style w:type="character" w:customStyle="1" w:styleId="WW8Num15z6">
    <w:name w:val="WW8Num15z6"/>
    <w:rsid w:val="00514763"/>
  </w:style>
  <w:style w:type="character" w:customStyle="1" w:styleId="WW8Num15z7">
    <w:name w:val="WW8Num15z7"/>
    <w:rsid w:val="00514763"/>
  </w:style>
  <w:style w:type="character" w:customStyle="1" w:styleId="WW8Num15z8">
    <w:name w:val="WW8Num15z8"/>
    <w:rsid w:val="00514763"/>
  </w:style>
  <w:style w:type="character" w:customStyle="1" w:styleId="WW8Num19z0">
    <w:name w:val="WW8Num19z0"/>
    <w:rsid w:val="00514763"/>
    <w:rPr>
      <w:rFonts w:hint="default"/>
    </w:rPr>
  </w:style>
  <w:style w:type="character" w:customStyle="1" w:styleId="WW8Num19z1">
    <w:name w:val="WW8Num19z1"/>
    <w:rsid w:val="00514763"/>
  </w:style>
  <w:style w:type="character" w:customStyle="1" w:styleId="WW8Num19z2">
    <w:name w:val="WW8Num19z2"/>
    <w:rsid w:val="00514763"/>
  </w:style>
  <w:style w:type="character" w:customStyle="1" w:styleId="WW8Num19z3">
    <w:name w:val="WW8Num19z3"/>
    <w:rsid w:val="00514763"/>
  </w:style>
  <w:style w:type="character" w:customStyle="1" w:styleId="WW8Num19z4">
    <w:name w:val="WW8Num19z4"/>
    <w:rsid w:val="00514763"/>
  </w:style>
  <w:style w:type="character" w:customStyle="1" w:styleId="WW8Num19z5">
    <w:name w:val="WW8Num19z5"/>
    <w:rsid w:val="00514763"/>
  </w:style>
  <w:style w:type="character" w:customStyle="1" w:styleId="WW8Num19z6">
    <w:name w:val="WW8Num19z6"/>
    <w:rsid w:val="00514763"/>
  </w:style>
  <w:style w:type="character" w:customStyle="1" w:styleId="WW8Num19z7">
    <w:name w:val="WW8Num19z7"/>
    <w:rsid w:val="00514763"/>
  </w:style>
  <w:style w:type="character" w:customStyle="1" w:styleId="WW8Num19z8">
    <w:name w:val="WW8Num19z8"/>
    <w:rsid w:val="00514763"/>
  </w:style>
  <w:style w:type="character" w:customStyle="1" w:styleId="WW8Num20z0">
    <w:name w:val="WW8Num20z0"/>
    <w:rsid w:val="00514763"/>
    <w:rPr>
      <w:rFonts w:ascii="Symbol" w:hAnsi="Symbol" w:cs="Symbol" w:hint="default"/>
    </w:rPr>
  </w:style>
  <w:style w:type="character" w:customStyle="1" w:styleId="WW8Num20z1">
    <w:name w:val="WW8Num20z1"/>
    <w:rsid w:val="00514763"/>
    <w:rPr>
      <w:rFonts w:ascii="Courier New" w:hAnsi="Courier New" w:cs="Courier New" w:hint="default"/>
    </w:rPr>
  </w:style>
  <w:style w:type="character" w:customStyle="1" w:styleId="WW8Num20z2">
    <w:name w:val="WW8Num20z2"/>
    <w:rsid w:val="00514763"/>
    <w:rPr>
      <w:rFonts w:ascii="Wingdings" w:hAnsi="Wingdings" w:cs="Wingdings" w:hint="default"/>
    </w:rPr>
  </w:style>
  <w:style w:type="character" w:customStyle="1" w:styleId="WW8Num21z0">
    <w:name w:val="WW8Num21z0"/>
    <w:rsid w:val="00514763"/>
    <w:rPr>
      <w:rFonts w:ascii="Symbol" w:hAnsi="Symbol" w:cs="Symbol" w:hint="default"/>
    </w:rPr>
  </w:style>
  <w:style w:type="character" w:customStyle="1" w:styleId="WW8Num21z1">
    <w:name w:val="WW8Num21z1"/>
    <w:rsid w:val="00514763"/>
    <w:rPr>
      <w:rFonts w:ascii="Courier New" w:hAnsi="Courier New" w:cs="Courier New" w:hint="default"/>
    </w:rPr>
  </w:style>
  <w:style w:type="character" w:customStyle="1" w:styleId="WW8Num21z2">
    <w:name w:val="WW8Num21z2"/>
    <w:rsid w:val="00514763"/>
    <w:rPr>
      <w:rFonts w:ascii="Wingdings" w:hAnsi="Wingdings" w:cs="Wingdings" w:hint="default"/>
    </w:rPr>
  </w:style>
  <w:style w:type="character" w:customStyle="1" w:styleId="WW8Num22z0">
    <w:name w:val="WW8Num22z0"/>
    <w:rsid w:val="00514763"/>
    <w:rPr>
      <w:rFonts w:ascii="Symbol" w:hAnsi="Symbol" w:cs="Symbol" w:hint="default"/>
      <w:color w:val="000000"/>
      <w:sz w:val="28"/>
      <w:szCs w:val="28"/>
    </w:rPr>
  </w:style>
  <w:style w:type="character" w:customStyle="1" w:styleId="WW8Num22z1">
    <w:name w:val="WW8Num22z1"/>
    <w:rsid w:val="00514763"/>
    <w:rPr>
      <w:rFonts w:ascii="Courier New" w:hAnsi="Courier New" w:cs="Courier New" w:hint="default"/>
    </w:rPr>
  </w:style>
  <w:style w:type="character" w:customStyle="1" w:styleId="WW8Num22z2">
    <w:name w:val="WW8Num22z2"/>
    <w:rsid w:val="00514763"/>
    <w:rPr>
      <w:rFonts w:ascii="Wingdings" w:hAnsi="Wingdings" w:cs="Wingdings" w:hint="default"/>
    </w:rPr>
  </w:style>
  <w:style w:type="character" w:customStyle="1" w:styleId="WW8Num23z0">
    <w:name w:val="WW8Num23z0"/>
    <w:rsid w:val="00514763"/>
    <w:rPr>
      <w:rFonts w:cs="Times New Roman"/>
      <w:spacing w:val="-2"/>
      <w:sz w:val="28"/>
      <w:szCs w:val="28"/>
    </w:rPr>
  </w:style>
  <w:style w:type="character" w:customStyle="1" w:styleId="WW8Num23z1">
    <w:name w:val="WW8Num23z1"/>
    <w:rsid w:val="00514763"/>
    <w:rPr>
      <w:rFonts w:cs="Times New Roman"/>
    </w:rPr>
  </w:style>
  <w:style w:type="character" w:customStyle="1" w:styleId="WW8Num24z0">
    <w:name w:val="WW8Num24z0"/>
    <w:rsid w:val="00514763"/>
    <w:rPr>
      <w:rFonts w:ascii="Times New Roman" w:eastAsia="Times New Roman" w:hAnsi="Times New Roman" w:cs="Times New Roman" w:hint="default"/>
    </w:rPr>
  </w:style>
  <w:style w:type="character" w:customStyle="1" w:styleId="WW8Num24z1">
    <w:name w:val="WW8Num24z1"/>
    <w:rsid w:val="00514763"/>
    <w:rPr>
      <w:rFonts w:ascii="Courier New" w:hAnsi="Courier New" w:cs="Courier New" w:hint="default"/>
    </w:rPr>
  </w:style>
  <w:style w:type="character" w:customStyle="1" w:styleId="WW8Num24z2">
    <w:name w:val="WW8Num24z2"/>
    <w:rsid w:val="00514763"/>
    <w:rPr>
      <w:rFonts w:ascii="Wingdings" w:hAnsi="Wingdings" w:cs="Wingdings" w:hint="default"/>
    </w:rPr>
  </w:style>
  <w:style w:type="character" w:customStyle="1" w:styleId="WW8Num24z3">
    <w:name w:val="WW8Num24z3"/>
    <w:rsid w:val="00514763"/>
    <w:rPr>
      <w:rFonts w:ascii="Symbol" w:hAnsi="Symbol" w:cs="Symbol" w:hint="default"/>
    </w:rPr>
  </w:style>
  <w:style w:type="character" w:customStyle="1" w:styleId="WW8Num25z0">
    <w:name w:val="WW8Num25z0"/>
    <w:rsid w:val="00514763"/>
    <w:rPr>
      <w:rFonts w:ascii="Symbol" w:hAnsi="Symbol" w:cs="OpenSymbol" w:hint="default"/>
    </w:rPr>
  </w:style>
  <w:style w:type="character" w:customStyle="1" w:styleId="WW8Num26z0">
    <w:name w:val="WW8Num26z0"/>
    <w:rsid w:val="00514763"/>
    <w:rPr>
      <w:rFonts w:hint="default"/>
    </w:rPr>
  </w:style>
  <w:style w:type="character" w:customStyle="1" w:styleId="WW8Num26z1">
    <w:name w:val="WW8Num26z1"/>
    <w:rsid w:val="00514763"/>
  </w:style>
  <w:style w:type="character" w:customStyle="1" w:styleId="WW8Num26z2">
    <w:name w:val="WW8Num26z2"/>
    <w:rsid w:val="00514763"/>
  </w:style>
  <w:style w:type="character" w:customStyle="1" w:styleId="WW8Num26z3">
    <w:name w:val="WW8Num26z3"/>
    <w:rsid w:val="00514763"/>
  </w:style>
  <w:style w:type="character" w:customStyle="1" w:styleId="WW8Num26z4">
    <w:name w:val="WW8Num26z4"/>
    <w:rsid w:val="00514763"/>
  </w:style>
  <w:style w:type="character" w:customStyle="1" w:styleId="WW8Num26z5">
    <w:name w:val="WW8Num26z5"/>
    <w:rsid w:val="00514763"/>
  </w:style>
  <w:style w:type="character" w:customStyle="1" w:styleId="WW8Num26z6">
    <w:name w:val="WW8Num26z6"/>
    <w:rsid w:val="00514763"/>
  </w:style>
  <w:style w:type="character" w:customStyle="1" w:styleId="WW8Num26z7">
    <w:name w:val="WW8Num26z7"/>
    <w:rsid w:val="00514763"/>
  </w:style>
  <w:style w:type="character" w:customStyle="1" w:styleId="WW8Num26z8">
    <w:name w:val="WW8Num26z8"/>
    <w:rsid w:val="00514763"/>
  </w:style>
  <w:style w:type="character" w:customStyle="1" w:styleId="WW8Num27z0">
    <w:name w:val="WW8Num27z0"/>
    <w:rsid w:val="00514763"/>
    <w:rPr>
      <w:rFonts w:ascii="Symbol" w:hAnsi="Symbol" w:cs="OpenSymbol" w:hint="default"/>
      <w:sz w:val="22"/>
      <w:szCs w:val="22"/>
    </w:rPr>
  </w:style>
  <w:style w:type="character" w:customStyle="1" w:styleId="32">
    <w:name w:val="Основной шрифт абзаца3"/>
    <w:rsid w:val="00514763"/>
  </w:style>
  <w:style w:type="character" w:customStyle="1" w:styleId="WW8Num3z1">
    <w:name w:val="WW8Num3z1"/>
    <w:rsid w:val="00514763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514763"/>
    <w:rPr>
      <w:rFonts w:ascii="Wingdings" w:hAnsi="Wingdings" w:cs="Wingdings" w:hint="default"/>
      <w:sz w:val="20"/>
    </w:rPr>
  </w:style>
  <w:style w:type="character" w:customStyle="1" w:styleId="WW8Num10z2">
    <w:name w:val="WW8Num10z2"/>
    <w:rsid w:val="00514763"/>
  </w:style>
  <w:style w:type="character" w:customStyle="1" w:styleId="WW8Num10z3">
    <w:name w:val="WW8Num10z3"/>
    <w:rsid w:val="00514763"/>
  </w:style>
  <w:style w:type="character" w:customStyle="1" w:styleId="WW8Num10z4">
    <w:name w:val="WW8Num10z4"/>
    <w:rsid w:val="00514763"/>
  </w:style>
  <w:style w:type="character" w:customStyle="1" w:styleId="WW8Num10z5">
    <w:name w:val="WW8Num10z5"/>
    <w:rsid w:val="00514763"/>
  </w:style>
  <w:style w:type="character" w:customStyle="1" w:styleId="WW8Num10z6">
    <w:name w:val="WW8Num10z6"/>
    <w:rsid w:val="00514763"/>
  </w:style>
  <w:style w:type="character" w:customStyle="1" w:styleId="WW8Num10z7">
    <w:name w:val="WW8Num10z7"/>
    <w:rsid w:val="00514763"/>
  </w:style>
  <w:style w:type="character" w:customStyle="1" w:styleId="WW8Num10z8">
    <w:name w:val="WW8Num10z8"/>
    <w:rsid w:val="00514763"/>
  </w:style>
  <w:style w:type="character" w:customStyle="1" w:styleId="WW8Num11z2">
    <w:name w:val="WW8Num11z2"/>
    <w:rsid w:val="00514763"/>
  </w:style>
  <w:style w:type="character" w:customStyle="1" w:styleId="WW8Num11z3">
    <w:name w:val="WW8Num11z3"/>
    <w:rsid w:val="00514763"/>
  </w:style>
  <w:style w:type="character" w:customStyle="1" w:styleId="WW8Num11z4">
    <w:name w:val="WW8Num11z4"/>
    <w:rsid w:val="00514763"/>
  </w:style>
  <w:style w:type="character" w:customStyle="1" w:styleId="WW8Num11z5">
    <w:name w:val="WW8Num11z5"/>
    <w:rsid w:val="00514763"/>
  </w:style>
  <w:style w:type="character" w:customStyle="1" w:styleId="WW8Num11z6">
    <w:name w:val="WW8Num11z6"/>
    <w:rsid w:val="00514763"/>
  </w:style>
  <w:style w:type="character" w:customStyle="1" w:styleId="WW8Num11z7">
    <w:name w:val="WW8Num11z7"/>
    <w:rsid w:val="00514763"/>
  </w:style>
  <w:style w:type="character" w:customStyle="1" w:styleId="WW8Num11z8">
    <w:name w:val="WW8Num11z8"/>
    <w:rsid w:val="00514763"/>
  </w:style>
  <w:style w:type="character" w:customStyle="1" w:styleId="24">
    <w:name w:val="Основной шрифт абзаца2"/>
    <w:rsid w:val="00514763"/>
  </w:style>
  <w:style w:type="character" w:customStyle="1" w:styleId="WW8Num2z1">
    <w:name w:val="WW8Num2z1"/>
    <w:rsid w:val="00514763"/>
  </w:style>
  <w:style w:type="character" w:customStyle="1" w:styleId="WW8Num2z2">
    <w:name w:val="WW8Num2z2"/>
    <w:rsid w:val="00514763"/>
  </w:style>
  <w:style w:type="character" w:customStyle="1" w:styleId="WW8Num2z3">
    <w:name w:val="WW8Num2z3"/>
    <w:rsid w:val="00514763"/>
  </w:style>
  <w:style w:type="character" w:customStyle="1" w:styleId="WW8Num2z4">
    <w:name w:val="WW8Num2z4"/>
    <w:rsid w:val="00514763"/>
  </w:style>
  <w:style w:type="character" w:customStyle="1" w:styleId="WW8Num2z5">
    <w:name w:val="WW8Num2z5"/>
    <w:rsid w:val="00514763"/>
  </w:style>
  <w:style w:type="character" w:customStyle="1" w:styleId="WW8Num2z6">
    <w:name w:val="WW8Num2z6"/>
    <w:rsid w:val="00514763"/>
  </w:style>
  <w:style w:type="character" w:customStyle="1" w:styleId="WW8Num2z7">
    <w:name w:val="WW8Num2z7"/>
    <w:rsid w:val="00514763"/>
  </w:style>
  <w:style w:type="character" w:customStyle="1" w:styleId="WW8Num2z8">
    <w:name w:val="WW8Num2z8"/>
    <w:rsid w:val="00514763"/>
  </w:style>
  <w:style w:type="character" w:customStyle="1" w:styleId="WW8Num3z3">
    <w:name w:val="WW8Num3z3"/>
    <w:rsid w:val="00514763"/>
  </w:style>
  <w:style w:type="character" w:customStyle="1" w:styleId="WW8Num3z4">
    <w:name w:val="WW8Num3z4"/>
    <w:rsid w:val="00514763"/>
  </w:style>
  <w:style w:type="character" w:customStyle="1" w:styleId="WW8Num3z5">
    <w:name w:val="WW8Num3z5"/>
    <w:rsid w:val="00514763"/>
  </w:style>
  <w:style w:type="character" w:customStyle="1" w:styleId="WW8Num3z6">
    <w:name w:val="WW8Num3z6"/>
    <w:rsid w:val="00514763"/>
  </w:style>
  <w:style w:type="character" w:customStyle="1" w:styleId="WW8Num3z7">
    <w:name w:val="WW8Num3z7"/>
    <w:rsid w:val="00514763"/>
  </w:style>
  <w:style w:type="character" w:customStyle="1" w:styleId="WW8Num3z8">
    <w:name w:val="WW8Num3z8"/>
    <w:rsid w:val="00514763"/>
  </w:style>
  <w:style w:type="character" w:customStyle="1" w:styleId="WW8Num4z2">
    <w:name w:val="WW8Num4z2"/>
    <w:rsid w:val="00514763"/>
  </w:style>
  <w:style w:type="character" w:customStyle="1" w:styleId="WW8Num4z3">
    <w:name w:val="WW8Num4z3"/>
    <w:rsid w:val="00514763"/>
  </w:style>
  <w:style w:type="character" w:customStyle="1" w:styleId="WW8Num4z4">
    <w:name w:val="WW8Num4z4"/>
    <w:rsid w:val="00514763"/>
  </w:style>
  <w:style w:type="character" w:customStyle="1" w:styleId="WW8Num4z5">
    <w:name w:val="WW8Num4z5"/>
    <w:rsid w:val="00514763"/>
  </w:style>
  <w:style w:type="character" w:customStyle="1" w:styleId="WW8Num4z6">
    <w:name w:val="WW8Num4z6"/>
    <w:rsid w:val="00514763"/>
  </w:style>
  <w:style w:type="character" w:customStyle="1" w:styleId="WW8Num4z7">
    <w:name w:val="WW8Num4z7"/>
    <w:rsid w:val="00514763"/>
  </w:style>
  <w:style w:type="character" w:customStyle="1" w:styleId="WW8Num4z8">
    <w:name w:val="WW8Num4z8"/>
    <w:rsid w:val="00514763"/>
  </w:style>
  <w:style w:type="character" w:customStyle="1" w:styleId="WW8Num5z2">
    <w:name w:val="WW8Num5z2"/>
    <w:rsid w:val="00514763"/>
  </w:style>
  <w:style w:type="character" w:customStyle="1" w:styleId="WW8Num5z3">
    <w:name w:val="WW8Num5z3"/>
    <w:rsid w:val="00514763"/>
  </w:style>
  <w:style w:type="character" w:customStyle="1" w:styleId="WW8Num5z4">
    <w:name w:val="WW8Num5z4"/>
    <w:rsid w:val="00514763"/>
  </w:style>
  <w:style w:type="character" w:customStyle="1" w:styleId="WW8Num5z5">
    <w:name w:val="WW8Num5z5"/>
    <w:rsid w:val="00514763"/>
  </w:style>
  <w:style w:type="character" w:customStyle="1" w:styleId="WW8Num5z6">
    <w:name w:val="WW8Num5z6"/>
    <w:rsid w:val="00514763"/>
  </w:style>
  <w:style w:type="character" w:customStyle="1" w:styleId="WW8Num5z7">
    <w:name w:val="WW8Num5z7"/>
    <w:rsid w:val="00514763"/>
  </w:style>
  <w:style w:type="character" w:customStyle="1" w:styleId="WW8Num5z8">
    <w:name w:val="WW8Num5z8"/>
    <w:rsid w:val="00514763"/>
  </w:style>
  <w:style w:type="character" w:customStyle="1" w:styleId="WW8Num6z2">
    <w:name w:val="WW8Num6z2"/>
    <w:rsid w:val="00514763"/>
    <w:rPr>
      <w:rFonts w:ascii="Wingdings" w:hAnsi="Wingdings" w:cs="Wingdings" w:hint="default"/>
      <w:sz w:val="20"/>
    </w:rPr>
  </w:style>
  <w:style w:type="character" w:customStyle="1" w:styleId="WW8Num7z2">
    <w:name w:val="WW8Num7z2"/>
    <w:rsid w:val="00514763"/>
    <w:rPr>
      <w:rFonts w:ascii="Wingdings" w:hAnsi="Wingdings" w:cs="Wingdings" w:hint="default"/>
      <w:sz w:val="20"/>
    </w:rPr>
  </w:style>
  <w:style w:type="character" w:customStyle="1" w:styleId="WW8Num9z2">
    <w:name w:val="WW8Num9z2"/>
    <w:rsid w:val="00514763"/>
  </w:style>
  <w:style w:type="character" w:customStyle="1" w:styleId="WW8Num9z3">
    <w:name w:val="WW8Num9z3"/>
    <w:rsid w:val="00514763"/>
  </w:style>
  <w:style w:type="character" w:customStyle="1" w:styleId="WW8Num9z4">
    <w:name w:val="WW8Num9z4"/>
    <w:rsid w:val="00514763"/>
  </w:style>
  <w:style w:type="character" w:customStyle="1" w:styleId="WW8Num9z5">
    <w:name w:val="WW8Num9z5"/>
    <w:rsid w:val="00514763"/>
  </w:style>
  <w:style w:type="character" w:customStyle="1" w:styleId="WW8Num9z6">
    <w:name w:val="WW8Num9z6"/>
    <w:rsid w:val="00514763"/>
  </w:style>
  <w:style w:type="character" w:customStyle="1" w:styleId="WW8Num9z7">
    <w:name w:val="WW8Num9z7"/>
    <w:rsid w:val="00514763"/>
  </w:style>
  <w:style w:type="character" w:customStyle="1" w:styleId="WW8Num9z8">
    <w:name w:val="WW8Num9z8"/>
    <w:rsid w:val="00514763"/>
  </w:style>
  <w:style w:type="character" w:customStyle="1" w:styleId="WW8Num12z2">
    <w:name w:val="WW8Num12z2"/>
    <w:rsid w:val="00514763"/>
  </w:style>
  <w:style w:type="character" w:customStyle="1" w:styleId="WW8Num12z3">
    <w:name w:val="WW8Num12z3"/>
    <w:rsid w:val="00514763"/>
  </w:style>
  <w:style w:type="character" w:customStyle="1" w:styleId="WW8Num12z4">
    <w:name w:val="WW8Num12z4"/>
    <w:rsid w:val="00514763"/>
  </w:style>
  <w:style w:type="character" w:customStyle="1" w:styleId="WW8Num12z5">
    <w:name w:val="WW8Num12z5"/>
    <w:rsid w:val="00514763"/>
  </w:style>
  <w:style w:type="character" w:customStyle="1" w:styleId="WW8Num12z6">
    <w:name w:val="WW8Num12z6"/>
    <w:rsid w:val="00514763"/>
  </w:style>
  <w:style w:type="character" w:customStyle="1" w:styleId="WW8Num12z7">
    <w:name w:val="WW8Num12z7"/>
    <w:rsid w:val="00514763"/>
  </w:style>
  <w:style w:type="character" w:customStyle="1" w:styleId="WW8Num12z8">
    <w:name w:val="WW8Num12z8"/>
    <w:rsid w:val="00514763"/>
  </w:style>
  <w:style w:type="character" w:customStyle="1" w:styleId="WW8Num13z3">
    <w:name w:val="WW8Num13z3"/>
    <w:rsid w:val="00514763"/>
  </w:style>
  <w:style w:type="character" w:customStyle="1" w:styleId="WW8Num13z4">
    <w:name w:val="WW8Num13z4"/>
    <w:rsid w:val="00514763"/>
  </w:style>
  <w:style w:type="character" w:customStyle="1" w:styleId="WW8Num13z5">
    <w:name w:val="WW8Num13z5"/>
    <w:rsid w:val="00514763"/>
  </w:style>
  <w:style w:type="character" w:customStyle="1" w:styleId="WW8Num13z6">
    <w:name w:val="WW8Num13z6"/>
    <w:rsid w:val="00514763"/>
  </w:style>
  <w:style w:type="character" w:customStyle="1" w:styleId="WW8Num13z7">
    <w:name w:val="WW8Num13z7"/>
    <w:rsid w:val="00514763"/>
  </w:style>
  <w:style w:type="character" w:customStyle="1" w:styleId="WW8Num13z8">
    <w:name w:val="WW8Num13z8"/>
    <w:rsid w:val="00514763"/>
  </w:style>
  <w:style w:type="character" w:customStyle="1" w:styleId="WW8Num14z3">
    <w:name w:val="WW8Num14z3"/>
    <w:rsid w:val="00514763"/>
  </w:style>
  <w:style w:type="character" w:customStyle="1" w:styleId="WW8Num14z4">
    <w:name w:val="WW8Num14z4"/>
    <w:rsid w:val="00514763"/>
  </w:style>
  <w:style w:type="character" w:customStyle="1" w:styleId="WW8Num14z5">
    <w:name w:val="WW8Num14z5"/>
    <w:rsid w:val="00514763"/>
  </w:style>
  <w:style w:type="character" w:customStyle="1" w:styleId="WW8Num14z6">
    <w:name w:val="WW8Num14z6"/>
    <w:rsid w:val="00514763"/>
  </w:style>
  <w:style w:type="character" w:customStyle="1" w:styleId="WW8Num14z7">
    <w:name w:val="WW8Num14z7"/>
    <w:rsid w:val="00514763"/>
  </w:style>
  <w:style w:type="character" w:customStyle="1" w:styleId="WW8Num14z8">
    <w:name w:val="WW8Num14z8"/>
    <w:rsid w:val="00514763"/>
  </w:style>
  <w:style w:type="character" w:customStyle="1" w:styleId="WW8Num16z2">
    <w:name w:val="WW8Num16z2"/>
    <w:rsid w:val="00514763"/>
  </w:style>
  <w:style w:type="character" w:customStyle="1" w:styleId="WW8Num16z3">
    <w:name w:val="WW8Num16z3"/>
    <w:rsid w:val="00514763"/>
  </w:style>
  <w:style w:type="character" w:customStyle="1" w:styleId="WW8Num16z4">
    <w:name w:val="WW8Num16z4"/>
    <w:rsid w:val="00514763"/>
  </w:style>
  <w:style w:type="character" w:customStyle="1" w:styleId="WW8Num16z5">
    <w:name w:val="WW8Num16z5"/>
    <w:rsid w:val="00514763"/>
  </w:style>
  <w:style w:type="character" w:customStyle="1" w:styleId="WW8Num16z6">
    <w:name w:val="WW8Num16z6"/>
    <w:rsid w:val="00514763"/>
  </w:style>
  <w:style w:type="character" w:customStyle="1" w:styleId="WW8Num16z7">
    <w:name w:val="WW8Num16z7"/>
    <w:rsid w:val="00514763"/>
  </w:style>
  <w:style w:type="character" w:customStyle="1" w:styleId="WW8Num16z8">
    <w:name w:val="WW8Num16z8"/>
    <w:rsid w:val="00514763"/>
  </w:style>
  <w:style w:type="character" w:customStyle="1" w:styleId="WW8Num17z1">
    <w:name w:val="WW8Num17z1"/>
    <w:rsid w:val="00514763"/>
  </w:style>
  <w:style w:type="character" w:customStyle="1" w:styleId="WW8Num17z2">
    <w:name w:val="WW8Num17z2"/>
    <w:rsid w:val="00514763"/>
  </w:style>
  <w:style w:type="character" w:customStyle="1" w:styleId="WW8Num17z3">
    <w:name w:val="WW8Num17z3"/>
    <w:rsid w:val="00514763"/>
  </w:style>
  <w:style w:type="character" w:customStyle="1" w:styleId="WW8Num17z4">
    <w:name w:val="WW8Num17z4"/>
    <w:rsid w:val="00514763"/>
  </w:style>
  <w:style w:type="character" w:customStyle="1" w:styleId="WW8Num17z5">
    <w:name w:val="WW8Num17z5"/>
    <w:rsid w:val="00514763"/>
  </w:style>
  <w:style w:type="character" w:customStyle="1" w:styleId="WW8Num17z6">
    <w:name w:val="WW8Num17z6"/>
    <w:rsid w:val="00514763"/>
  </w:style>
  <w:style w:type="character" w:customStyle="1" w:styleId="WW8Num17z7">
    <w:name w:val="WW8Num17z7"/>
    <w:rsid w:val="00514763"/>
  </w:style>
  <w:style w:type="character" w:customStyle="1" w:styleId="WW8Num17z8">
    <w:name w:val="WW8Num17z8"/>
    <w:rsid w:val="00514763"/>
  </w:style>
  <w:style w:type="character" w:customStyle="1" w:styleId="WW8Num21z3">
    <w:name w:val="WW8Num21z3"/>
    <w:rsid w:val="00514763"/>
  </w:style>
  <w:style w:type="character" w:customStyle="1" w:styleId="WW8Num21z4">
    <w:name w:val="WW8Num21z4"/>
    <w:rsid w:val="00514763"/>
  </w:style>
  <w:style w:type="character" w:customStyle="1" w:styleId="WW8Num21z5">
    <w:name w:val="WW8Num21z5"/>
    <w:rsid w:val="00514763"/>
  </w:style>
  <w:style w:type="character" w:customStyle="1" w:styleId="WW8Num21z6">
    <w:name w:val="WW8Num21z6"/>
    <w:rsid w:val="00514763"/>
  </w:style>
  <w:style w:type="character" w:customStyle="1" w:styleId="WW8Num21z7">
    <w:name w:val="WW8Num21z7"/>
    <w:rsid w:val="00514763"/>
  </w:style>
  <w:style w:type="character" w:customStyle="1" w:styleId="WW8Num21z8">
    <w:name w:val="WW8Num21z8"/>
    <w:rsid w:val="00514763"/>
  </w:style>
  <w:style w:type="character" w:customStyle="1" w:styleId="WW8Num22z3">
    <w:name w:val="WW8Num22z3"/>
    <w:rsid w:val="00514763"/>
  </w:style>
  <w:style w:type="character" w:customStyle="1" w:styleId="WW8Num22z4">
    <w:name w:val="WW8Num22z4"/>
    <w:rsid w:val="00514763"/>
  </w:style>
  <w:style w:type="character" w:customStyle="1" w:styleId="WW8Num22z5">
    <w:name w:val="WW8Num22z5"/>
    <w:rsid w:val="00514763"/>
  </w:style>
  <w:style w:type="character" w:customStyle="1" w:styleId="WW8Num22z6">
    <w:name w:val="WW8Num22z6"/>
    <w:rsid w:val="00514763"/>
  </w:style>
  <w:style w:type="character" w:customStyle="1" w:styleId="WW8Num22z7">
    <w:name w:val="WW8Num22z7"/>
    <w:rsid w:val="00514763"/>
  </w:style>
  <w:style w:type="character" w:customStyle="1" w:styleId="WW8Num22z8">
    <w:name w:val="WW8Num22z8"/>
    <w:rsid w:val="00514763"/>
  </w:style>
  <w:style w:type="character" w:customStyle="1" w:styleId="WW8Num23z2">
    <w:name w:val="WW8Num23z2"/>
    <w:rsid w:val="00514763"/>
  </w:style>
  <w:style w:type="character" w:customStyle="1" w:styleId="WW8Num23z3">
    <w:name w:val="WW8Num23z3"/>
    <w:rsid w:val="00514763"/>
  </w:style>
  <w:style w:type="character" w:customStyle="1" w:styleId="WW8Num23z4">
    <w:name w:val="WW8Num23z4"/>
    <w:rsid w:val="00514763"/>
  </w:style>
  <w:style w:type="character" w:customStyle="1" w:styleId="WW8Num23z5">
    <w:name w:val="WW8Num23z5"/>
    <w:rsid w:val="00514763"/>
  </w:style>
  <w:style w:type="character" w:customStyle="1" w:styleId="WW8Num23z6">
    <w:name w:val="WW8Num23z6"/>
    <w:rsid w:val="00514763"/>
  </w:style>
  <w:style w:type="character" w:customStyle="1" w:styleId="WW8Num23z7">
    <w:name w:val="WW8Num23z7"/>
    <w:rsid w:val="00514763"/>
  </w:style>
  <w:style w:type="character" w:customStyle="1" w:styleId="WW8Num23z8">
    <w:name w:val="WW8Num23z8"/>
    <w:rsid w:val="00514763"/>
  </w:style>
  <w:style w:type="character" w:customStyle="1" w:styleId="WW8Num24z4">
    <w:name w:val="WW8Num24z4"/>
    <w:rsid w:val="00514763"/>
  </w:style>
  <w:style w:type="character" w:customStyle="1" w:styleId="WW8Num24z5">
    <w:name w:val="WW8Num24z5"/>
    <w:rsid w:val="00514763"/>
  </w:style>
  <w:style w:type="character" w:customStyle="1" w:styleId="WW8Num24z6">
    <w:name w:val="WW8Num24z6"/>
    <w:rsid w:val="00514763"/>
  </w:style>
  <w:style w:type="character" w:customStyle="1" w:styleId="WW8Num24z7">
    <w:name w:val="WW8Num24z7"/>
    <w:rsid w:val="00514763"/>
  </w:style>
  <w:style w:type="character" w:customStyle="1" w:styleId="WW8Num24z8">
    <w:name w:val="WW8Num24z8"/>
    <w:rsid w:val="00514763"/>
  </w:style>
  <w:style w:type="character" w:customStyle="1" w:styleId="WW8Num25z1">
    <w:name w:val="WW8Num25z1"/>
    <w:rsid w:val="00514763"/>
    <w:rPr>
      <w:rFonts w:cs="Times New Roman"/>
    </w:rPr>
  </w:style>
  <w:style w:type="character" w:customStyle="1" w:styleId="WW8Num27z1">
    <w:name w:val="WW8Num27z1"/>
    <w:rsid w:val="00514763"/>
  </w:style>
  <w:style w:type="character" w:customStyle="1" w:styleId="WW8Num27z2">
    <w:name w:val="WW8Num27z2"/>
    <w:rsid w:val="00514763"/>
  </w:style>
  <w:style w:type="character" w:customStyle="1" w:styleId="WW8Num27z3">
    <w:name w:val="WW8Num27z3"/>
    <w:rsid w:val="00514763"/>
  </w:style>
  <w:style w:type="character" w:customStyle="1" w:styleId="WW8Num27z4">
    <w:name w:val="WW8Num27z4"/>
    <w:rsid w:val="00514763"/>
  </w:style>
  <w:style w:type="character" w:customStyle="1" w:styleId="WW8Num27z5">
    <w:name w:val="WW8Num27z5"/>
    <w:rsid w:val="00514763"/>
  </w:style>
  <w:style w:type="character" w:customStyle="1" w:styleId="WW8Num27z6">
    <w:name w:val="WW8Num27z6"/>
    <w:rsid w:val="00514763"/>
  </w:style>
  <w:style w:type="character" w:customStyle="1" w:styleId="WW8Num27z7">
    <w:name w:val="WW8Num27z7"/>
    <w:rsid w:val="00514763"/>
  </w:style>
  <w:style w:type="character" w:customStyle="1" w:styleId="WW8Num27z8">
    <w:name w:val="WW8Num27z8"/>
    <w:rsid w:val="00514763"/>
  </w:style>
  <w:style w:type="character" w:customStyle="1" w:styleId="WW8Num28z0">
    <w:name w:val="WW8Num28z0"/>
    <w:rsid w:val="00514763"/>
    <w:rPr>
      <w:rFonts w:hint="default"/>
    </w:rPr>
  </w:style>
  <w:style w:type="character" w:customStyle="1" w:styleId="WW8Num28z1">
    <w:name w:val="WW8Num28z1"/>
    <w:rsid w:val="00514763"/>
  </w:style>
  <w:style w:type="character" w:customStyle="1" w:styleId="WW8Num28z2">
    <w:name w:val="WW8Num28z2"/>
    <w:rsid w:val="00514763"/>
  </w:style>
  <w:style w:type="character" w:customStyle="1" w:styleId="WW8Num28z3">
    <w:name w:val="WW8Num28z3"/>
    <w:rsid w:val="00514763"/>
  </w:style>
  <w:style w:type="character" w:customStyle="1" w:styleId="WW8Num28z4">
    <w:name w:val="WW8Num28z4"/>
    <w:rsid w:val="00514763"/>
  </w:style>
  <w:style w:type="character" w:customStyle="1" w:styleId="WW8Num28z5">
    <w:name w:val="WW8Num28z5"/>
    <w:rsid w:val="00514763"/>
  </w:style>
  <w:style w:type="character" w:customStyle="1" w:styleId="WW8Num28z6">
    <w:name w:val="WW8Num28z6"/>
    <w:rsid w:val="00514763"/>
  </w:style>
  <w:style w:type="character" w:customStyle="1" w:styleId="WW8Num28z7">
    <w:name w:val="WW8Num28z7"/>
    <w:rsid w:val="00514763"/>
  </w:style>
  <w:style w:type="character" w:customStyle="1" w:styleId="WW8Num28z8">
    <w:name w:val="WW8Num28z8"/>
    <w:rsid w:val="00514763"/>
  </w:style>
  <w:style w:type="character" w:customStyle="1" w:styleId="WW8Num29z0">
    <w:name w:val="WW8Num29z0"/>
    <w:rsid w:val="00514763"/>
  </w:style>
  <w:style w:type="character" w:customStyle="1" w:styleId="WW8Num29z1">
    <w:name w:val="WW8Num29z1"/>
    <w:rsid w:val="00514763"/>
  </w:style>
  <w:style w:type="character" w:customStyle="1" w:styleId="WW8Num29z2">
    <w:name w:val="WW8Num29z2"/>
    <w:rsid w:val="00514763"/>
  </w:style>
  <w:style w:type="character" w:customStyle="1" w:styleId="WW8Num29z3">
    <w:name w:val="WW8Num29z3"/>
    <w:rsid w:val="00514763"/>
  </w:style>
  <w:style w:type="character" w:customStyle="1" w:styleId="WW8Num29z4">
    <w:name w:val="WW8Num29z4"/>
    <w:rsid w:val="00514763"/>
  </w:style>
  <w:style w:type="character" w:customStyle="1" w:styleId="WW8Num29z5">
    <w:name w:val="WW8Num29z5"/>
    <w:rsid w:val="00514763"/>
  </w:style>
  <w:style w:type="character" w:customStyle="1" w:styleId="WW8Num29z6">
    <w:name w:val="WW8Num29z6"/>
    <w:rsid w:val="00514763"/>
  </w:style>
  <w:style w:type="character" w:customStyle="1" w:styleId="WW8Num29z7">
    <w:name w:val="WW8Num29z7"/>
    <w:rsid w:val="00514763"/>
  </w:style>
  <w:style w:type="character" w:customStyle="1" w:styleId="WW8Num29z8">
    <w:name w:val="WW8Num29z8"/>
    <w:rsid w:val="00514763"/>
  </w:style>
  <w:style w:type="character" w:customStyle="1" w:styleId="WW8Num30z0">
    <w:name w:val="WW8Num30z0"/>
    <w:rsid w:val="00514763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sid w:val="00514763"/>
    <w:rPr>
      <w:rFonts w:ascii="Courier New" w:hAnsi="Courier New" w:cs="Courier New" w:hint="default"/>
    </w:rPr>
  </w:style>
  <w:style w:type="character" w:customStyle="1" w:styleId="WW8Num30z2">
    <w:name w:val="WW8Num30z2"/>
    <w:rsid w:val="00514763"/>
    <w:rPr>
      <w:rFonts w:ascii="Wingdings" w:hAnsi="Wingdings" w:cs="Wingdings" w:hint="default"/>
    </w:rPr>
  </w:style>
  <w:style w:type="character" w:customStyle="1" w:styleId="WW8Num30z3">
    <w:name w:val="WW8Num30z3"/>
    <w:rsid w:val="00514763"/>
    <w:rPr>
      <w:rFonts w:ascii="Symbol" w:hAnsi="Symbol" w:cs="Symbol" w:hint="default"/>
    </w:rPr>
  </w:style>
  <w:style w:type="character" w:customStyle="1" w:styleId="WW8Num31z0">
    <w:name w:val="WW8Num31z0"/>
    <w:rsid w:val="00514763"/>
    <w:rPr>
      <w:rFonts w:hint="default"/>
    </w:rPr>
  </w:style>
  <w:style w:type="character" w:customStyle="1" w:styleId="WW8Num31z1">
    <w:name w:val="WW8Num31z1"/>
    <w:rsid w:val="00514763"/>
  </w:style>
  <w:style w:type="character" w:customStyle="1" w:styleId="WW8Num31z2">
    <w:name w:val="WW8Num31z2"/>
    <w:rsid w:val="00514763"/>
  </w:style>
  <w:style w:type="character" w:customStyle="1" w:styleId="WW8Num31z3">
    <w:name w:val="WW8Num31z3"/>
    <w:rsid w:val="00514763"/>
  </w:style>
  <w:style w:type="character" w:customStyle="1" w:styleId="WW8Num31z4">
    <w:name w:val="WW8Num31z4"/>
    <w:rsid w:val="00514763"/>
  </w:style>
  <w:style w:type="character" w:customStyle="1" w:styleId="WW8Num31z5">
    <w:name w:val="WW8Num31z5"/>
    <w:rsid w:val="00514763"/>
  </w:style>
  <w:style w:type="character" w:customStyle="1" w:styleId="WW8Num31z6">
    <w:name w:val="WW8Num31z6"/>
    <w:rsid w:val="00514763"/>
  </w:style>
  <w:style w:type="character" w:customStyle="1" w:styleId="WW8Num31z7">
    <w:name w:val="WW8Num31z7"/>
    <w:rsid w:val="00514763"/>
  </w:style>
  <w:style w:type="character" w:customStyle="1" w:styleId="WW8Num31z8">
    <w:name w:val="WW8Num31z8"/>
    <w:rsid w:val="00514763"/>
  </w:style>
  <w:style w:type="character" w:customStyle="1" w:styleId="WW8Num32z0">
    <w:name w:val="WW8Num32z0"/>
    <w:rsid w:val="00514763"/>
    <w:rPr>
      <w:rFonts w:hint="default"/>
    </w:rPr>
  </w:style>
  <w:style w:type="character" w:customStyle="1" w:styleId="WW8Num32z1">
    <w:name w:val="WW8Num32z1"/>
    <w:rsid w:val="00514763"/>
  </w:style>
  <w:style w:type="character" w:customStyle="1" w:styleId="WW8Num32z2">
    <w:name w:val="WW8Num32z2"/>
    <w:rsid w:val="00514763"/>
  </w:style>
  <w:style w:type="character" w:customStyle="1" w:styleId="WW8Num32z3">
    <w:name w:val="WW8Num32z3"/>
    <w:rsid w:val="00514763"/>
  </w:style>
  <w:style w:type="character" w:customStyle="1" w:styleId="WW8Num32z4">
    <w:name w:val="WW8Num32z4"/>
    <w:rsid w:val="00514763"/>
  </w:style>
  <w:style w:type="character" w:customStyle="1" w:styleId="WW8Num32z5">
    <w:name w:val="WW8Num32z5"/>
    <w:rsid w:val="00514763"/>
  </w:style>
  <w:style w:type="character" w:customStyle="1" w:styleId="WW8Num32z6">
    <w:name w:val="WW8Num32z6"/>
    <w:rsid w:val="00514763"/>
  </w:style>
  <w:style w:type="character" w:customStyle="1" w:styleId="WW8Num32z7">
    <w:name w:val="WW8Num32z7"/>
    <w:rsid w:val="00514763"/>
  </w:style>
  <w:style w:type="character" w:customStyle="1" w:styleId="WW8Num32z8">
    <w:name w:val="WW8Num32z8"/>
    <w:rsid w:val="00514763"/>
  </w:style>
  <w:style w:type="character" w:customStyle="1" w:styleId="13">
    <w:name w:val="Основной шрифт абзаца1"/>
    <w:rsid w:val="00514763"/>
  </w:style>
  <w:style w:type="character" w:customStyle="1" w:styleId="af0">
    <w:name w:val="Название Знак"/>
    <w:uiPriority w:val="99"/>
    <w:rsid w:val="00514763"/>
    <w:rPr>
      <w:b/>
      <w:bCs/>
      <w:sz w:val="28"/>
      <w:szCs w:val="24"/>
      <w:lang w:val="ru-RU" w:bidi="ar-SA"/>
    </w:rPr>
  </w:style>
  <w:style w:type="character" w:customStyle="1" w:styleId="af1">
    <w:name w:val="Символ сноски"/>
    <w:rsid w:val="00514763"/>
    <w:rPr>
      <w:vertAlign w:val="superscript"/>
    </w:rPr>
  </w:style>
  <w:style w:type="character" w:customStyle="1" w:styleId="af2">
    <w:name w:val="Текст сноски Знак"/>
    <w:uiPriority w:val="99"/>
    <w:rsid w:val="00514763"/>
    <w:rPr>
      <w:lang w:val="ru-RU" w:bidi="ar-SA"/>
    </w:rPr>
  </w:style>
  <w:style w:type="character" w:customStyle="1" w:styleId="14">
    <w:name w:val="Знак Знак1"/>
    <w:rsid w:val="00514763"/>
    <w:rPr>
      <w:b/>
      <w:bCs/>
      <w:sz w:val="28"/>
      <w:szCs w:val="24"/>
      <w:lang w:val="ru-RU" w:bidi="ar-SA"/>
    </w:rPr>
  </w:style>
  <w:style w:type="character" w:styleId="af3">
    <w:name w:val="Emphasis"/>
    <w:qFormat/>
    <w:rsid w:val="00514763"/>
    <w:rPr>
      <w:i/>
      <w:iCs/>
    </w:rPr>
  </w:style>
  <w:style w:type="character" w:customStyle="1" w:styleId="FontStyle31">
    <w:name w:val="Font Style31"/>
    <w:rsid w:val="00514763"/>
    <w:rPr>
      <w:rFonts w:ascii="Times New Roman" w:hAnsi="Times New Roman" w:cs="Times New Roman" w:hint="default"/>
      <w:sz w:val="22"/>
      <w:szCs w:val="22"/>
    </w:rPr>
  </w:style>
  <w:style w:type="character" w:styleId="af4">
    <w:name w:val="Strong"/>
    <w:uiPriority w:val="99"/>
    <w:qFormat/>
    <w:rsid w:val="00514763"/>
    <w:rPr>
      <w:b/>
      <w:bCs/>
    </w:rPr>
  </w:style>
  <w:style w:type="character" w:customStyle="1" w:styleId="citation">
    <w:name w:val="citation"/>
    <w:rsid w:val="00514763"/>
  </w:style>
  <w:style w:type="character" w:customStyle="1" w:styleId="25">
    <w:name w:val="Основной текст 2 Знак"/>
    <w:link w:val="26"/>
    <w:uiPriority w:val="99"/>
    <w:rsid w:val="00514763"/>
    <w:rPr>
      <w:sz w:val="24"/>
      <w:szCs w:val="24"/>
    </w:rPr>
  </w:style>
  <w:style w:type="character" w:customStyle="1" w:styleId="shorttext">
    <w:name w:val="short_text"/>
    <w:rsid w:val="00514763"/>
  </w:style>
  <w:style w:type="character" w:customStyle="1" w:styleId="alt-edited1">
    <w:name w:val="alt-edited1"/>
    <w:rsid w:val="00514763"/>
    <w:rPr>
      <w:color w:val="4D90F0"/>
    </w:rPr>
  </w:style>
  <w:style w:type="character" w:customStyle="1" w:styleId="af5">
    <w:name w:val="Текст выноски Знак"/>
    <w:uiPriority w:val="99"/>
    <w:rsid w:val="00514763"/>
    <w:rPr>
      <w:rFonts w:ascii="Tahoma" w:hAnsi="Tahoma" w:cs="Tahoma"/>
      <w:sz w:val="16"/>
      <w:szCs w:val="16"/>
    </w:rPr>
  </w:style>
  <w:style w:type="character" w:customStyle="1" w:styleId="af6">
    <w:name w:val="Текст примечания Знак"/>
    <w:basedOn w:val="13"/>
    <w:rsid w:val="00514763"/>
  </w:style>
  <w:style w:type="character" w:customStyle="1" w:styleId="h2buk1">
    <w:name w:val="h2buk1"/>
    <w:rsid w:val="00514763"/>
    <w:rPr>
      <w:rFonts w:ascii="Tahoma" w:hAnsi="Tahoma" w:cs="Tahoma" w:hint="default"/>
      <w:b/>
      <w:bCs/>
      <w:color w:val="000000"/>
      <w:sz w:val="12"/>
      <w:szCs w:val="12"/>
    </w:rPr>
  </w:style>
  <w:style w:type="character" w:customStyle="1" w:styleId="af7">
    <w:name w:val="Маркеры списка"/>
    <w:rsid w:val="00514763"/>
    <w:rPr>
      <w:rFonts w:ascii="OpenSymbol" w:eastAsia="OpenSymbol" w:hAnsi="OpenSymbol" w:cs="OpenSymbol"/>
    </w:rPr>
  </w:style>
  <w:style w:type="character" w:customStyle="1" w:styleId="210">
    <w:name w:val="Основной текст 2 Знак1"/>
    <w:rsid w:val="00514763"/>
    <w:rPr>
      <w:sz w:val="24"/>
      <w:szCs w:val="24"/>
    </w:rPr>
  </w:style>
  <w:style w:type="character" w:styleId="af8">
    <w:name w:val="FollowedHyperlink"/>
    <w:rsid w:val="00514763"/>
    <w:rPr>
      <w:color w:val="800080"/>
      <w:u w:val="single"/>
    </w:rPr>
  </w:style>
  <w:style w:type="character" w:customStyle="1" w:styleId="ListLabel1">
    <w:name w:val="ListLabel 1"/>
    <w:rsid w:val="00514763"/>
    <w:rPr>
      <w:rFonts w:eastAsia="Times New Roman" w:cs="Times New Roman"/>
      <w:b w:val="0"/>
    </w:rPr>
  </w:style>
  <w:style w:type="character" w:customStyle="1" w:styleId="WW--">
    <w:name w:val="WW-Интернет-ссылка"/>
    <w:rsid w:val="00514763"/>
    <w:rPr>
      <w:color w:val="000080"/>
      <w:u w:val="single"/>
    </w:rPr>
  </w:style>
  <w:style w:type="character" w:customStyle="1" w:styleId="af9">
    <w:name w:val="Верхний колонтитул Знак"/>
    <w:uiPriority w:val="99"/>
    <w:rsid w:val="00514763"/>
    <w:rPr>
      <w:sz w:val="24"/>
      <w:szCs w:val="24"/>
      <w:lang w:eastAsia="zh-CN"/>
    </w:rPr>
  </w:style>
  <w:style w:type="character" w:customStyle="1" w:styleId="15">
    <w:name w:val="Знак сноски1"/>
    <w:rsid w:val="00514763"/>
    <w:rPr>
      <w:vertAlign w:val="superscript"/>
    </w:rPr>
  </w:style>
  <w:style w:type="character" w:customStyle="1" w:styleId="33">
    <w:name w:val="Основной текст 3 Знак"/>
    <w:link w:val="34"/>
    <w:uiPriority w:val="99"/>
    <w:rsid w:val="00514763"/>
    <w:rPr>
      <w:sz w:val="16"/>
      <w:szCs w:val="16"/>
    </w:rPr>
  </w:style>
  <w:style w:type="character" w:customStyle="1" w:styleId="afa">
    <w:name w:val="Аннотация Знак"/>
    <w:rsid w:val="00514763"/>
    <w:rPr>
      <w:rFonts w:eastAsia="Calibri"/>
      <w:i/>
      <w:sz w:val="18"/>
      <w:szCs w:val="22"/>
    </w:rPr>
  </w:style>
  <w:style w:type="paragraph" w:styleId="afb">
    <w:name w:val="List"/>
    <w:basedOn w:val="a3"/>
    <w:rsid w:val="00514763"/>
    <w:pPr>
      <w:suppressAutoHyphens/>
      <w:spacing w:after="120"/>
      <w:jc w:val="left"/>
    </w:pPr>
    <w:rPr>
      <w:rFonts w:cs="Mangal"/>
      <w:b w:val="0"/>
      <w:sz w:val="24"/>
      <w:szCs w:val="24"/>
      <w:u w:val="none"/>
      <w:lang w:eastAsia="zh-CN"/>
    </w:rPr>
  </w:style>
  <w:style w:type="paragraph" w:styleId="afc">
    <w:name w:val="caption"/>
    <w:basedOn w:val="af"/>
    <w:next w:val="a3"/>
    <w:qFormat/>
    <w:rsid w:val="00514763"/>
    <w:pPr>
      <w:suppressAutoHyphens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lang w:eastAsia="zh-CN"/>
    </w:rPr>
  </w:style>
  <w:style w:type="paragraph" w:customStyle="1" w:styleId="52">
    <w:name w:val="Указатель5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42">
    <w:name w:val="Название объекта4"/>
    <w:basedOn w:val="af"/>
    <w:next w:val="a3"/>
    <w:rsid w:val="00514763"/>
    <w:pPr>
      <w:keepNext/>
      <w:widowControl w:val="0"/>
      <w:spacing w:before="240" w:after="120"/>
      <w:contextualSpacing w:val="0"/>
      <w:jc w:val="center"/>
    </w:pPr>
    <w:rPr>
      <w:rFonts w:ascii="Arial" w:eastAsia="Andale Sans UI" w:hAnsi="Arial" w:cs="Tahoma"/>
      <w:b/>
      <w:bCs/>
      <w:spacing w:val="0"/>
      <w:kern w:val="0"/>
      <w:lang w:val="en-US" w:eastAsia="zh-CN" w:bidi="en-US"/>
    </w:rPr>
  </w:style>
  <w:style w:type="paragraph" w:customStyle="1" w:styleId="43">
    <w:name w:val="Указатель4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35">
    <w:name w:val="Указатель3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27">
    <w:name w:val="Название объекта2"/>
    <w:basedOn w:val="af"/>
    <w:next w:val="a3"/>
    <w:rsid w:val="00514763"/>
    <w:pPr>
      <w:suppressAutoHyphens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lang w:eastAsia="zh-CN"/>
    </w:rPr>
  </w:style>
  <w:style w:type="paragraph" w:customStyle="1" w:styleId="28">
    <w:name w:val="Указатель2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16">
    <w:name w:val="Название объекта1"/>
    <w:basedOn w:val="a"/>
    <w:rsid w:val="0051476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styleId="afd">
    <w:name w:val="footnote text"/>
    <w:basedOn w:val="a"/>
    <w:link w:val="18"/>
    <w:uiPriority w:val="99"/>
    <w:rsid w:val="00514763"/>
    <w:pPr>
      <w:suppressAutoHyphens/>
    </w:pPr>
    <w:rPr>
      <w:lang w:eastAsia="zh-CN"/>
    </w:rPr>
  </w:style>
  <w:style w:type="character" w:customStyle="1" w:styleId="18">
    <w:name w:val="Текст сноски Знак1"/>
    <w:basedOn w:val="a0"/>
    <w:link w:val="afd"/>
    <w:uiPriority w:val="99"/>
    <w:rsid w:val="0051476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9">
    <w:name w:val="Стиль1"/>
    <w:basedOn w:val="a"/>
    <w:next w:val="af"/>
    <w:rsid w:val="00514763"/>
    <w:pPr>
      <w:suppressAutoHyphens/>
      <w:spacing w:line="360" w:lineRule="auto"/>
      <w:jc w:val="center"/>
    </w:pPr>
    <w:rPr>
      <w:rFonts w:eastAsia="Calibri"/>
      <w:b/>
      <w:bCs/>
      <w:sz w:val="28"/>
      <w:szCs w:val="24"/>
      <w:lang w:eastAsia="zh-CN"/>
    </w:rPr>
  </w:style>
  <w:style w:type="paragraph" w:customStyle="1" w:styleId="xl33">
    <w:name w:val="xl33"/>
    <w:basedOn w:val="a"/>
    <w:rsid w:val="00514763"/>
    <w:pPr>
      <w:suppressAutoHyphens/>
      <w:spacing w:before="100" w:after="100"/>
      <w:textAlignment w:val="center"/>
    </w:pPr>
    <w:rPr>
      <w:b/>
      <w:sz w:val="24"/>
      <w:lang w:eastAsia="zh-CN"/>
    </w:rPr>
  </w:style>
  <w:style w:type="paragraph" w:styleId="HTML">
    <w:name w:val="HTML Preformatted"/>
    <w:basedOn w:val="a"/>
    <w:link w:val="HTML0"/>
    <w:uiPriority w:val="99"/>
    <w:rsid w:val="0051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514763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310">
    <w:name w:val="Основной текст 31"/>
    <w:basedOn w:val="a"/>
    <w:rsid w:val="00514763"/>
    <w:pPr>
      <w:suppressAutoHyphens/>
      <w:spacing w:after="120"/>
    </w:pPr>
    <w:rPr>
      <w:sz w:val="16"/>
      <w:szCs w:val="16"/>
      <w:lang w:eastAsia="zh-CN"/>
    </w:rPr>
  </w:style>
  <w:style w:type="paragraph" w:styleId="afe">
    <w:name w:val="header"/>
    <w:basedOn w:val="a"/>
    <w:link w:val="1a"/>
    <w:uiPriority w:val="99"/>
    <w:rsid w:val="00514763"/>
    <w:pPr>
      <w:tabs>
        <w:tab w:val="center" w:pos="4677"/>
        <w:tab w:val="right" w:pos="9355"/>
      </w:tabs>
      <w:suppressAutoHyphens/>
    </w:pPr>
    <w:rPr>
      <w:sz w:val="24"/>
      <w:szCs w:val="24"/>
      <w:lang w:eastAsia="zh-CN"/>
    </w:rPr>
  </w:style>
  <w:style w:type="character" w:customStyle="1" w:styleId="1a">
    <w:name w:val="Верхний колонтитул Знак1"/>
    <w:basedOn w:val="a0"/>
    <w:link w:val="afe"/>
    <w:uiPriority w:val="99"/>
    <w:rsid w:val="0051476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9">
    <w:name w:val="toc 9"/>
    <w:basedOn w:val="a"/>
    <w:next w:val="a"/>
    <w:rsid w:val="00514763"/>
    <w:pPr>
      <w:suppressAutoHyphens/>
      <w:ind w:left="43" w:hanging="43"/>
      <w:jc w:val="center"/>
    </w:pPr>
    <w:rPr>
      <w:b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51476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212">
    <w:name w:val="Основной текст с отступом 21"/>
    <w:basedOn w:val="a"/>
    <w:rsid w:val="00514763"/>
    <w:pPr>
      <w:suppressAutoHyphens/>
      <w:spacing w:after="120" w:line="480" w:lineRule="auto"/>
      <w:ind w:left="283"/>
    </w:pPr>
    <w:rPr>
      <w:sz w:val="24"/>
      <w:szCs w:val="24"/>
      <w:lang w:eastAsia="zh-CN"/>
    </w:rPr>
  </w:style>
  <w:style w:type="paragraph" w:styleId="aff">
    <w:name w:val="Balloon Text"/>
    <w:basedOn w:val="a"/>
    <w:link w:val="1b"/>
    <w:uiPriority w:val="99"/>
    <w:rsid w:val="00514763"/>
    <w:pPr>
      <w:suppressAutoHyphens/>
    </w:pPr>
    <w:rPr>
      <w:rFonts w:ascii="Tahoma" w:hAnsi="Tahoma" w:cs="Tahoma"/>
      <w:sz w:val="16"/>
      <w:szCs w:val="16"/>
      <w:lang w:eastAsia="zh-CN"/>
    </w:rPr>
  </w:style>
  <w:style w:type="character" w:customStyle="1" w:styleId="1b">
    <w:name w:val="Текст выноски Знак1"/>
    <w:basedOn w:val="a0"/>
    <w:link w:val="aff"/>
    <w:uiPriority w:val="99"/>
    <w:rsid w:val="0051476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c">
    <w:name w:val="Текст примечания1"/>
    <w:basedOn w:val="a"/>
    <w:rsid w:val="00514763"/>
    <w:pPr>
      <w:widowControl w:val="0"/>
      <w:suppressAutoHyphens/>
    </w:pPr>
    <w:rPr>
      <w:lang w:eastAsia="zh-CN"/>
    </w:rPr>
  </w:style>
  <w:style w:type="paragraph" w:customStyle="1" w:styleId="obrivp">
    <w:name w:val="obrivp"/>
    <w:basedOn w:val="a"/>
    <w:rsid w:val="00514763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1d">
    <w:name w:val="1"/>
    <w:basedOn w:val="a"/>
    <w:rsid w:val="00514763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style2">
    <w:name w:val="style2"/>
    <w:basedOn w:val="a"/>
    <w:rsid w:val="00514763"/>
    <w:pPr>
      <w:suppressAutoHyphens/>
      <w:spacing w:before="280" w:after="280"/>
    </w:pPr>
    <w:rPr>
      <w:sz w:val="24"/>
      <w:szCs w:val="24"/>
      <w:lang w:eastAsia="zh-CN"/>
    </w:rPr>
  </w:style>
  <w:style w:type="paragraph" w:styleId="29">
    <w:name w:val="toc 2"/>
    <w:basedOn w:val="a"/>
    <w:next w:val="a"/>
    <w:uiPriority w:val="39"/>
    <w:rsid w:val="00514763"/>
    <w:pPr>
      <w:suppressAutoHyphens/>
      <w:ind w:left="240"/>
    </w:pPr>
    <w:rPr>
      <w:sz w:val="24"/>
      <w:szCs w:val="24"/>
      <w:lang w:eastAsia="zh-CN"/>
    </w:rPr>
  </w:style>
  <w:style w:type="paragraph" w:customStyle="1" w:styleId="Default">
    <w:name w:val="Default"/>
    <w:uiPriority w:val="99"/>
    <w:rsid w:val="00514763"/>
    <w:pPr>
      <w:suppressAutoHyphens/>
      <w:autoSpaceDE w:val="0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1e">
    <w:name w:val="Без интервала1"/>
    <w:rsid w:val="00514763"/>
    <w:pPr>
      <w:suppressAutoHyphens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0">
    <w:name w:val="Содержимое таблицы"/>
    <w:basedOn w:val="a"/>
    <w:rsid w:val="00514763"/>
    <w:pPr>
      <w:suppressLineNumbers/>
      <w:suppressAutoHyphens/>
    </w:pPr>
    <w:rPr>
      <w:sz w:val="24"/>
      <w:szCs w:val="24"/>
      <w:lang w:eastAsia="zh-CN"/>
    </w:rPr>
  </w:style>
  <w:style w:type="paragraph" w:customStyle="1" w:styleId="aff1">
    <w:name w:val="Заголовок таблицы"/>
    <w:basedOn w:val="aff0"/>
    <w:rsid w:val="00514763"/>
    <w:pPr>
      <w:jc w:val="center"/>
    </w:pPr>
    <w:rPr>
      <w:b/>
      <w:bCs/>
    </w:rPr>
  </w:style>
  <w:style w:type="paragraph" w:customStyle="1" w:styleId="aff2">
    <w:name w:val="Содержимое врезки"/>
    <w:basedOn w:val="a"/>
    <w:rsid w:val="00514763"/>
    <w:pPr>
      <w:suppressAutoHyphens/>
    </w:pPr>
    <w:rPr>
      <w:sz w:val="24"/>
      <w:szCs w:val="24"/>
      <w:lang w:eastAsia="zh-CN"/>
    </w:rPr>
  </w:style>
  <w:style w:type="paragraph" w:customStyle="1" w:styleId="aff3">
    <w:name w:val="Блочная цитата"/>
    <w:basedOn w:val="a"/>
    <w:rsid w:val="00514763"/>
    <w:pPr>
      <w:suppressAutoHyphens/>
      <w:spacing w:after="283"/>
      <w:ind w:left="567" w:right="567"/>
    </w:pPr>
    <w:rPr>
      <w:sz w:val="24"/>
      <w:szCs w:val="24"/>
      <w:lang w:eastAsia="zh-CN"/>
    </w:rPr>
  </w:style>
  <w:style w:type="paragraph" w:styleId="2a">
    <w:name w:val="envelope return"/>
    <w:basedOn w:val="a"/>
    <w:rsid w:val="00514763"/>
    <w:pPr>
      <w:suppressLineNumbers/>
      <w:suppressAutoHyphens/>
      <w:spacing w:after="60"/>
    </w:pPr>
    <w:rPr>
      <w:sz w:val="24"/>
      <w:szCs w:val="24"/>
      <w:lang w:eastAsia="zh-CN"/>
    </w:rPr>
  </w:style>
  <w:style w:type="paragraph" w:styleId="aff4">
    <w:name w:val="Signature"/>
    <w:basedOn w:val="a"/>
    <w:link w:val="aff5"/>
    <w:rsid w:val="00514763"/>
    <w:pPr>
      <w:suppressLineNumbers/>
      <w:suppressAutoHyphens/>
    </w:pPr>
    <w:rPr>
      <w:sz w:val="24"/>
      <w:szCs w:val="24"/>
      <w:lang w:eastAsia="zh-CN"/>
    </w:rPr>
  </w:style>
  <w:style w:type="character" w:customStyle="1" w:styleId="aff5">
    <w:name w:val="Подпись Знак"/>
    <w:basedOn w:val="a0"/>
    <w:link w:val="aff4"/>
    <w:rsid w:val="0051476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6">
    <w:name w:val="envelope address"/>
    <w:basedOn w:val="a"/>
    <w:rsid w:val="00514763"/>
    <w:pPr>
      <w:suppressLineNumbers/>
      <w:suppressAutoHyphens/>
      <w:spacing w:after="60"/>
    </w:pPr>
    <w:rPr>
      <w:sz w:val="24"/>
      <w:szCs w:val="24"/>
      <w:lang w:eastAsia="zh-CN"/>
    </w:rPr>
  </w:style>
  <w:style w:type="paragraph" w:styleId="aff7">
    <w:name w:val="Salutation"/>
    <w:basedOn w:val="a"/>
    <w:link w:val="aff8"/>
    <w:rsid w:val="00514763"/>
    <w:pPr>
      <w:suppressLineNumbers/>
      <w:suppressAutoHyphens/>
    </w:pPr>
    <w:rPr>
      <w:sz w:val="24"/>
      <w:szCs w:val="24"/>
      <w:lang w:eastAsia="zh-CN"/>
    </w:rPr>
  </w:style>
  <w:style w:type="character" w:customStyle="1" w:styleId="aff8">
    <w:name w:val="Приветствие Знак"/>
    <w:basedOn w:val="a0"/>
    <w:link w:val="aff7"/>
    <w:rsid w:val="0051476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9">
    <w:name w:val="Содержимое списка"/>
    <w:basedOn w:val="a"/>
    <w:rsid w:val="00514763"/>
    <w:pPr>
      <w:suppressAutoHyphens/>
      <w:ind w:left="567"/>
    </w:pPr>
    <w:rPr>
      <w:sz w:val="24"/>
      <w:szCs w:val="24"/>
      <w:lang w:eastAsia="zh-CN"/>
    </w:rPr>
  </w:style>
  <w:style w:type="paragraph" w:customStyle="1" w:styleId="affa">
    <w:name w:val="Текст в заданном формате"/>
    <w:basedOn w:val="a"/>
    <w:rsid w:val="00514763"/>
    <w:pPr>
      <w:suppressAutoHyphens/>
    </w:pPr>
    <w:rPr>
      <w:rFonts w:ascii="Liberation Mono" w:eastAsia="NSimSun" w:hAnsi="Liberation Mono" w:cs="Liberation Mono"/>
      <w:lang w:eastAsia="zh-CN"/>
    </w:rPr>
  </w:style>
  <w:style w:type="paragraph" w:styleId="affb">
    <w:name w:val="No Spacing"/>
    <w:uiPriority w:val="1"/>
    <w:qFormat/>
    <w:rsid w:val="00514763"/>
    <w:pPr>
      <w:suppressAutoHyphens/>
      <w:spacing w:line="360" w:lineRule="auto"/>
      <w:ind w:firstLine="709"/>
      <w:jc w:val="both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220">
    <w:name w:val="Основной текст 22"/>
    <w:basedOn w:val="a"/>
    <w:rsid w:val="00514763"/>
    <w:pPr>
      <w:spacing w:after="120" w:line="480" w:lineRule="auto"/>
    </w:pPr>
    <w:rPr>
      <w:sz w:val="24"/>
      <w:szCs w:val="24"/>
      <w:lang w:eastAsia="zh-CN"/>
    </w:rPr>
  </w:style>
  <w:style w:type="paragraph" w:customStyle="1" w:styleId="221">
    <w:name w:val="Основной текст с отступом 22"/>
    <w:basedOn w:val="a"/>
    <w:rsid w:val="00514763"/>
    <w:pPr>
      <w:suppressAutoHyphens/>
      <w:ind w:firstLine="360"/>
      <w:jc w:val="both"/>
    </w:pPr>
    <w:rPr>
      <w:sz w:val="28"/>
      <w:szCs w:val="24"/>
      <w:lang w:eastAsia="zh-CN"/>
    </w:rPr>
  </w:style>
  <w:style w:type="paragraph" w:styleId="1f">
    <w:name w:val="index 1"/>
    <w:basedOn w:val="a"/>
    <w:next w:val="a"/>
    <w:rsid w:val="00514763"/>
    <w:pPr>
      <w:widowControl w:val="0"/>
      <w:ind w:left="240" w:hanging="240"/>
    </w:pPr>
    <w:rPr>
      <w:rFonts w:eastAsia="Andale Sans UI" w:cs="Tahoma"/>
      <w:sz w:val="24"/>
      <w:szCs w:val="24"/>
      <w:lang w:val="en-US" w:eastAsia="zh-CN" w:bidi="en-US"/>
    </w:rPr>
  </w:style>
  <w:style w:type="paragraph" w:styleId="affc">
    <w:name w:val="index heading"/>
    <w:basedOn w:val="a"/>
    <w:rsid w:val="00514763"/>
    <w:pPr>
      <w:widowControl w:val="0"/>
      <w:suppressLineNumbers/>
    </w:pPr>
    <w:rPr>
      <w:rFonts w:eastAsia="Andale Sans UI" w:cs="Tahoma"/>
      <w:sz w:val="24"/>
      <w:szCs w:val="24"/>
      <w:lang w:val="en-US" w:eastAsia="zh-CN" w:bidi="en-US"/>
    </w:rPr>
  </w:style>
  <w:style w:type="paragraph" w:customStyle="1" w:styleId="320">
    <w:name w:val="Основной текст 32"/>
    <w:basedOn w:val="a"/>
    <w:rsid w:val="00514763"/>
    <w:pPr>
      <w:spacing w:after="120"/>
    </w:pPr>
    <w:rPr>
      <w:sz w:val="16"/>
      <w:szCs w:val="16"/>
      <w:lang w:eastAsia="zh-CN"/>
    </w:rPr>
  </w:style>
  <w:style w:type="paragraph" w:customStyle="1" w:styleId="affd">
    <w:name w:val="Аннотация"/>
    <w:basedOn w:val="a"/>
    <w:rsid w:val="00514763"/>
    <w:pPr>
      <w:ind w:left="340" w:right="340"/>
      <w:jc w:val="both"/>
    </w:pPr>
    <w:rPr>
      <w:rFonts w:eastAsia="Calibri"/>
      <w:i/>
      <w:sz w:val="18"/>
      <w:szCs w:val="22"/>
      <w:lang w:eastAsia="zh-CN"/>
    </w:rPr>
  </w:style>
  <w:style w:type="paragraph" w:customStyle="1" w:styleId="1f0">
    <w:name w:val="Заголовок таблицы ссылок1"/>
    <w:basedOn w:val="1"/>
    <w:next w:val="a"/>
    <w:rsid w:val="00514763"/>
    <w:pPr>
      <w:keepLines/>
      <w:tabs>
        <w:tab w:val="clear" w:pos="0"/>
      </w:tabs>
      <w:suppressAutoHyphens w:val="0"/>
      <w:spacing w:before="480" w:line="276" w:lineRule="auto"/>
      <w:ind w:left="0"/>
      <w:jc w:val="left"/>
    </w:pPr>
    <w:rPr>
      <w:rFonts w:ascii="Cambria" w:hAnsi="Cambria"/>
      <w:color w:val="365F91"/>
      <w:sz w:val="28"/>
      <w:szCs w:val="28"/>
    </w:rPr>
  </w:style>
  <w:style w:type="paragraph" w:styleId="1f1">
    <w:name w:val="toc 1"/>
    <w:basedOn w:val="a"/>
    <w:next w:val="a"/>
    <w:uiPriority w:val="39"/>
    <w:rsid w:val="00514763"/>
    <w:pPr>
      <w:suppressAutoHyphens/>
    </w:pPr>
    <w:rPr>
      <w:sz w:val="24"/>
      <w:szCs w:val="24"/>
      <w:lang w:eastAsia="zh-CN"/>
    </w:rPr>
  </w:style>
  <w:style w:type="paragraph" w:styleId="36">
    <w:name w:val="toc 3"/>
    <w:basedOn w:val="a"/>
    <w:next w:val="a"/>
    <w:uiPriority w:val="39"/>
    <w:rsid w:val="00514763"/>
    <w:pPr>
      <w:suppressAutoHyphens/>
      <w:ind w:left="480"/>
    </w:pPr>
    <w:rPr>
      <w:sz w:val="24"/>
      <w:szCs w:val="24"/>
      <w:lang w:eastAsia="zh-CN"/>
    </w:rPr>
  </w:style>
  <w:style w:type="paragraph" w:customStyle="1" w:styleId="affe">
    <w:basedOn w:val="af"/>
    <w:next w:val="a3"/>
    <w:uiPriority w:val="99"/>
    <w:qFormat/>
    <w:rsid w:val="00514763"/>
    <w:pPr>
      <w:suppressAutoHyphens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lang w:eastAsia="zh-CN"/>
    </w:rPr>
  </w:style>
  <w:style w:type="character" w:customStyle="1" w:styleId="ListParagraphChar">
    <w:name w:val="List Paragraph Char"/>
    <w:link w:val="11"/>
    <w:uiPriority w:val="99"/>
    <w:locked/>
    <w:rsid w:val="00514763"/>
    <w:rPr>
      <w:rFonts w:ascii="Calibri" w:eastAsia="Times New Roman" w:hAnsi="Calibri" w:cs="Times New Roman"/>
    </w:rPr>
  </w:style>
  <w:style w:type="paragraph" w:styleId="2b">
    <w:name w:val="Quote"/>
    <w:basedOn w:val="a"/>
    <w:next w:val="a"/>
    <w:link w:val="2c"/>
    <w:uiPriority w:val="29"/>
    <w:qFormat/>
    <w:rsid w:val="00514763"/>
    <w:pPr>
      <w:spacing w:before="200" w:after="160"/>
      <w:ind w:left="864" w:right="864"/>
      <w:jc w:val="center"/>
    </w:pPr>
    <w:rPr>
      <w:i/>
      <w:iCs/>
      <w:color w:val="404040"/>
      <w:sz w:val="24"/>
      <w:szCs w:val="24"/>
    </w:rPr>
  </w:style>
  <w:style w:type="character" w:customStyle="1" w:styleId="2c">
    <w:name w:val="Цитата 2 Знак"/>
    <w:basedOn w:val="a0"/>
    <w:link w:val="2b"/>
    <w:uiPriority w:val="29"/>
    <w:rsid w:val="00514763"/>
    <w:rPr>
      <w:rFonts w:ascii="Times New Roman" w:eastAsia="Times New Roman" w:hAnsi="Times New Roman" w:cs="Times New Roman"/>
      <w:i/>
      <w:iCs/>
      <w:color w:val="404040"/>
      <w:sz w:val="24"/>
      <w:szCs w:val="24"/>
      <w:lang w:eastAsia="ru-RU"/>
    </w:rPr>
  </w:style>
  <w:style w:type="character" w:styleId="afff">
    <w:name w:val="Intense Emphasis"/>
    <w:uiPriority w:val="21"/>
    <w:qFormat/>
    <w:rsid w:val="00514763"/>
    <w:rPr>
      <w:i/>
      <w:iCs/>
      <w:color w:val="5B9BD5"/>
    </w:rPr>
  </w:style>
  <w:style w:type="paragraph" w:styleId="afff0">
    <w:name w:val="TOC Heading"/>
    <w:basedOn w:val="1"/>
    <w:next w:val="a"/>
    <w:uiPriority w:val="39"/>
    <w:unhideWhenUsed/>
    <w:qFormat/>
    <w:rsid w:val="00514763"/>
    <w:pPr>
      <w:keepLines/>
      <w:tabs>
        <w:tab w:val="clear" w:pos="0"/>
      </w:tabs>
      <w:suppressAutoHyphens w:val="0"/>
      <w:spacing w:before="240" w:line="259" w:lineRule="auto"/>
      <w:ind w:left="0"/>
      <w:jc w:val="center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customStyle="1" w:styleId="afff1">
    <w:name w:val="Знак Знак Знак Знак"/>
    <w:basedOn w:val="a"/>
    <w:uiPriority w:val="99"/>
    <w:rsid w:val="0051476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3">
    <w:name w:val="Основной текст с отступом 2 Знак1"/>
    <w:uiPriority w:val="99"/>
    <w:semiHidden/>
    <w:rsid w:val="00514763"/>
    <w:rPr>
      <w:sz w:val="24"/>
      <w:szCs w:val="24"/>
      <w:lang w:eastAsia="zh-CN"/>
    </w:rPr>
  </w:style>
  <w:style w:type="paragraph" w:styleId="37">
    <w:name w:val="Body Text Indent 3"/>
    <w:basedOn w:val="a"/>
    <w:link w:val="38"/>
    <w:uiPriority w:val="99"/>
    <w:rsid w:val="00514763"/>
    <w:pPr>
      <w:spacing w:after="120"/>
      <w:ind w:left="283"/>
      <w:jc w:val="center"/>
    </w:pPr>
    <w:rPr>
      <w:sz w:val="16"/>
      <w:szCs w:val="16"/>
    </w:rPr>
  </w:style>
  <w:style w:type="character" w:customStyle="1" w:styleId="38">
    <w:name w:val="Основной текст с отступом 3 Знак"/>
    <w:basedOn w:val="a0"/>
    <w:link w:val="37"/>
    <w:uiPriority w:val="99"/>
    <w:rsid w:val="005147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"/>
    <w:link w:val="25"/>
    <w:uiPriority w:val="99"/>
    <w:rsid w:val="00514763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22">
    <w:name w:val="Основной текст 2 Знак2"/>
    <w:basedOn w:val="a0"/>
    <w:uiPriority w:val="99"/>
    <w:semiHidden/>
    <w:rsid w:val="00514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uiPriority w:val="99"/>
    <w:rsid w:val="00514763"/>
    <w:pPr>
      <w:widowControl w:val="0"/>
      <w:autoSpaceDE w:val="0"/>
      <w:autoSpaceDN w:val="0"/>
      <w:adjustRightInd w:val="0"/>
      <w:spacing w:line="260" w:lineRule="auto"/>
      <w:ind w:firstLine="320"/>
    </w:pPr>
    <w:rPr>
      <w:rFonts w:ascii="Arial" w:eastAsia="Times New Roman" w:hAnsi="Arial" w:cs="Arial"/>
      <w:sz w:val="18"/>
      <w:szCs w:val="18"/>
      <w:lang w:eastAsia="ru-RU"/>
    </w:rPr>
  </w:style>
  <w:style w:type="paragraph" w:styleId="34">
    <w:name w:val="Body Text 3"/>
    <w:basedOn w:val="a"/>
    <w:link w:val="33"/>
    <w:uiPriority w:val="99"/>
    <w:rsid w:val="00514763"/>
    <w:pPr>
      <w:spacing w:line="360" w:lineRule="auto"/>
      <w:jc w:val="both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51476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normal1">
    <w:name w:val="normal1"/>
    <w:uiPriority w:val="99"/>
    <w:rsid w:val="00514763"/>
    <w:rPr>
      <w:rFonts w:ascii="Tahoma" w:hAnsi="Tahoma" w:cs="Tahoma"/>
      <w:sz w:val="17"/>
      <w:szCs w:val="17"/>
    </w:rPr>
  </w:style>
  <w:style w:type="paragraph" w:customStyle="1" w:styleId="f">
    <w:name w:val="f"/>
    <w:basedOn w:val="a"/>
    <w:uiPriority w:val="99"/>
    <w:rsid w:val="00514763"/>
    <w:pPr>
      <w:ind w:firstLine="260"/>
      <w:jc w:val="both"/>
    </w:pPr>
    <w:rPr>
      <w:color w:val="000000"/>
      <w:sz w:val="24"/>
      <w:szCs w:val="24"/>
    </w:rPr>
  </w:style>
  <w:style w:type="character" w:customStyle="1" w:styleId="53">
    <w:name w:val="Знак Знак5"/>
    <w:uiPriority w:val="99"/>
    <w:locked/>
    <w:rsid w:val="00514763"/>
    <w:rPr>
      <w:rFonts w:ascii="Times New Roman" w:hAnsi="Times New Roman" w:cs="Times New Roman"/>
      <w:b/>
      <w:bCs/>
      <w:sz w:val="24"/>
      <w:szCs w:val="24"/>
    </w:rPr>
  </w:style>
  <w:style w:type="paragraph" w:styleId="afff2">
    <w:name w:val="Document Map"/>
    <w:basedOn w:val="a"/>
    <w:link w:val="afff3"/>
    <w:uiPriority w:val="99"/>
    <w:semiHidden/>
    <w:rsid w:val="00514763"/>
    <w:pPr>
      <w:shd w:val="clear" w:color="auto" w:fill="000080"/>
      <w:jc w:val="center"/>
    </w:pPr>
    <w:rPr>
      <w:rFonts w:ascii="Tahoma" w:hAnsi="Tahoma" w:cs="Tahoma"/>
    </w:rPr>
  </w:style>
  <w:style w:type="character" w:customStyle="1" w:styleId="afff3">
    <w:name w:val="Схема документа Знак"/>
    <w:basedOn w:val="a0"/>
    <w:link w:val="afff2"/>
    <w:uiPriority w:val="99"/>
    <w:semiHidden/>
    <w:rsid w:val="005147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mw-headline">
    <w:name w:val="mw-headline"/>
    <w:uiPriority w:val="99"/>
    <w:rsid w:val="00514763"/>
    <w:rPr>
      <w:rFonts w:cs="Times New Roman"/>
    </w:rPr>
  </w:style>
  <w:style w:type="paragraph" w:customStyle="1" w:styleId="LO-Normal">
    <w:name w:val="LO-Normal"/>
    <w:uiPriority w:val="99"/>
    <w:rsid w:val="00514763"/>
    <w:pPr>
      <w:widowControl w:val="0"/>
      <w:suppressAutoHyphens/>
    </w:pPr>
    <w:rPr>
      <w:rFonts w:ascii="Arial" w:eastAsia="Calibri" w:hAnsi="Arial" w:cs="Arial"/>
      <w:kern w:val="1"/>
      <w:sz w:val="20"/>
      <w:szCs w:val="20"/>
      <w:lang w:eastAsia="zh-CN"/>
    </w:rPr>
  </w:style>
  <w:style w:type="paragraph" w:customStyle="1" w:styleId="39">
    <w:name w:val="Абзац списка3"/>
    <w:basedOn w:val="a"/>
    <w:rsid w:val="00076E3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ff4">
    <w:name w:val="Table Grid"/>
    <w:basedOn w:val="a1"/>
    <w:uiPriority w:val="59"/>
    <w:rsid w:val="000F1F3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index heading" w:uiPriority="0"/>
    <w:lsdException w:name="caption" w:uiPriority="0" w:qFormat="1"/>
    <w:lsdException w:name="envelope address" w:uiPriority="0"/>
    <w:lsdException w:name="envelope return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Subtitle" w:semiHidden="0" w:unhideWhenUsed="0" w:qFormat="1"/>
    <w:lsdException w:name="Salutation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4763"/>
    <w:pPr>
      <w:keepNext/>
      <w:tabs>
        <w:tab w:val="num" w:pos="0"/>
      </w:tabs>
      <w:suppressAutoHyphens/>
      <w:ind w:left="180"/>
      <w:jc w:val="both"/>
      <w:outlineLvl w:val="0"/>
    </w:pPr>
    <w:rPr>
      <w:b/>
      <w:bCs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9"/>
    <w:unhideWhenUsed/>
    <w:qFormat/>
    <w:rsid w:val="005147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0C36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14763"/>
    <w:pPr>
      <w:keepNext/>
      <w:tabs>
        <w:tab w:val="num" w:pos="0"/>
      </w:tabs>
      <w:suppressAutoHyphens/>
      <w:spacing w:line="360" w:lineRule="auto"/>
      <w:ind w:left="864" w:hanging="864"/>
      <w:jc w:val="right"/>
      <w:outlineLvl w:val="3"/>
    </w:pPr>
    <w:rPr>
      <w:i/>
      <w:iCs/>
      <w:sz w:val="24"/>
      <w:szCs w:val="24"/>
      <w:lang w:eastAsia="zh-CN"/>
    </w:rPr>
  </w:style>
  <w:style w:type="paragraph" w:styleId="5">
    <w:name w:val="heading 5"/>
    <w:basedOn w:val="a"/>
    <w:link w:val="50"/>
    <w:uiPriority w:val="99"/>
    <w:qFormat/>
    <w:rsid w:val="00181DA3"/>
    <w:pPr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link w:val="60"/>
    <w:uiPriority w:val="99"/>
    <w:qFormat/>
    <w:rsid w:val="00181DA3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qFormat/>
    <w:rsid w:val="00514763"/>
    <w:pPr>
      <w:suppressAutoHyphens/>
      <w:spacing w:before="240" w:after="60"/>
      <w:outlineLvl w:val="6"/>
    </w:pPr>
    <w:rPr>
      <w:rFonts w:ascii="Calibri" w:hAnsi="Calibri"/>
      <w:sz w:val="24"/>
      <w:szCs w:val="24"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514763"/>
    <w:pPr>
      <w:keepNext/>
      <w:ind w:firstLine="720"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273D9"/>
    <w:pPr>
      <w:jc w:val="center"/>
    </w:pPr>
    <w:rPr>
      <w:b/>
      <w:sz w:val="28"/>
      <w:u w:val="single"/>
    </w:rPr>
  </w:style>
  <w:style w:type="character" w:customStyle="1" w:styleId="a4">
    <w:name w:val="Основной текст Знак"/>
    <w:basedOn w:val="a0"/>
    <w:link w:val="a3"/>
    <w:uiPriority w:val="99"/>
    <w:rsid w:val="00B273D9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styleId="a5">
    <w:name w:val="Hyperlink"/>
    <w:uiPriority w:val="99"/>
    <w:rsid w:val="00B273D9"/>
    <w:rPr>
      <w:color w:val="A52A2A"/>
      <w:u w:val="single"/>
    </w:rPr>
  </w:style>
  <w:style w:type="character" w:styleId="a6">
    <w:name w:val="page number"/>
    <w:basedOn w:val="a0"/>
    <w:uiPriority w:val="99"/>
    <w:rsid w:val="00B273D9"/>
  </w:style>
  <w:style w:type="paragraph" w:styleId="a7">
    <w:name w:val="footer"/>
    <w:basedOn w:val="a"/>
    <w:link w:val="a8"/>
    <w:uiPriority w:val="99"/>
    <w:rsid w:val="00B273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7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rebuchetMS">
    <w:name w:val="Основной текст + Trebuchet MS"/>
    <w:basedOn w:val="a0"/>
    <w:rsid w:val="00B273D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FontStyle23">
    <w:name w:val="Font Style23"/>
    <w:rsid w:val="00B273D9"/>
    <w:rPr>
      <w:rFonts w:ascii="Times New Roman" w:hAnsi="Times New Roman" w:cs="Times New Roman" w:hint="default"/>
      <w:sz w:val="22"/>
      <w:szCs w:val="22"/>
    </w:rPr>
  </w:style>
  <w:style w:type="paragraph" w:styleId="a9">
    <w:name w:val="Body Text Indent"/>
    <w:basedOn w:val="a"/>
    <w:link w:val="aa"/>
    <w:uiPriority w:val="99"/>
    <w:rsid w:val="00485365"/>
    <w:pPr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485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85365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465035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650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rsid w:val="00465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465035"/>
    <w:rPr>
      <w:rFonts w:cs="Times New Roman"/>
    </w:rPr>
  </w:style>
  <w:style w:type="character" w:customStyle="1" w:styleId="w">
    <w:name w:val="w"/>
    <w:rsid w:val="00465035"/>
    <w:rPr>
      <w:rFonts w:cs="Times New Roman"/>
    </w:rPr>
  </w:style>
  <w:style w:type="paragraph" w:styleId="ac">
    <w:name w:val="List Paragraph"/>
    <w:basedOn w:val="a"/>
    <w:uiPriority w:val="34"/>
    <w:qFormat/>
    <w:rsid w:val="003359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Subtitle"/>
    <w:basedOn w:val="a"/>
    <w:link w:val="ae"/>
    <w:uiPriority w:val="99"/>
    <w:qFormat/>
    <w:rsid w:val="00E06DCB"/>
    <w:pPr>
      <w:spacing w:line="360" w:lineRule="auto"/>
      <w:ind w:firstLine="709"/>
      <w:jc w:val="center"/>
    </w:pPr>
    <w:rPr>
      <w:b/>
      <w:bCs/>
      <w:sz w:val="28"/>
      <w:szCs w:val="24"/>
      <w:lang w:val="x-none" w:eastAsia="x-none"/>
    </w:rPr>
  </w:style>
  <w:style w:type="character" w:customStyle="1" w:styleId="ae">
    <w:name w:val="Подзаголовок Знак"/>
    <w:basedOn w:val="a0"/>
    <w:link w:val="ad"/>
    <w:uiPriority w:val="99"/>
    <w:rsid w:val="00E06DCB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181D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81DA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C36E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23">
    <w:name w:val="Абзац списка2"/>
    <w:basedOn w:val="a"/>
    <w:rsid w:val="001868E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Название объекта3"/>
    <w:basedOn w:val="af"/>
    <w:next w:val="a3"/>
    <w:rsid w:val="007A7386"/>
    <w:pPr>
      <w:suppressAutoHyphens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lang w:eastAsia="zh-CN"/>
    </w:rPr>
  </w:style>
  <w:style w:type="paragraph" w:styleId="af">
    <w:name w:val="Title"/>
    <w:basedOn w:val="a"/>
    <w:next w:val="a"/>
    <w:link w:val="12"/>
    <w:qFormat/>
    <w:rsid w:val="007A73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f"/>
    <w:uiPriority w:val="10"/>
    <w:rsid w:val="007A738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1476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1476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9"/>
    <w:rsid w:val="00514763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514763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5147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WW8Num1z0">
    <w:name w:val="WW8Num1z0"/>
    <w:rsid w:val="00514763"/>
  </w:style>
  <w:style w:type="character" w:customStyle="1" w:styleId="WW8Num1z1">
    <w:name w:val="WW8Num1z1"/>
    <w:rsid w:val="00514763"/>
  </w:style>
  <w:style w:type="character" w:customStyle="1" w:styleId="WW8Num1z2">
    <w:name w:val="WW8Num1z2"/>
    <w:rsid w:val="00514763"/>
  </w:style>
  <w:style w:type="character" w:customStyle="1" w:styleId="WW8Num1z3">
    <w:name w:val="WW8Num1z3"/>
    <w:rsid w:val="00514763"/>
  </w:style>
  <w:style w:type="character" w:customStyle="1" w:styleId="WW8Num1z4">
    <w:name w:val="WW8Num1z4"/>
    <w:rsid w:val="00514763"/>
  </w:style>
  <w:style w:type="character" w:customStyle="1" w:styleId="WW8Num1z5">
    <w:name w:val="WW8Num1z5"/>
    <w:rsid w:val="00514763"/>
  </w:style>
  <w:style w:type="character" w:customStyle="1" w:styleId="WW8Num1z6">
    <w:name w:val="WW8Num1z6"/>
    <w:rsid w:val="00514763"/>
  </w:style>
  <w:style w:type="character" w:customStyle="1" w:styleId="WW8Num1z7">
    <w:name w:val="WW8Num1z7"/>
    <w:rsid w:val="00514763"/>
  </w:style>
  <w:style w:type="character" w:customStyle="1" w:styleId="WW8Num1z8">
    <w:name w:val="WW8Num1z8"/>
    <w:rsid w:val="00514763"/>
  </w:style>
  <w:style w:type="character" w:customStyle="1" w:styleId="WW8Num2z0">
    <w:name w:val="WW8Num2z0"/>
    <w:rsid w:val="00514763"/>
    <w:rPr>
      <w:rFonts w:hint="default"/>
    </w:rPr>
  </w:style>
  <w:style w:type="character" w:customStyle="1" w:styleId="WW8Num3z0">
    <w:name w:val="WW8Num3z0"/>
    <w:rsid w:val="00514763"/>
    <w:rPr>
      <w:b w:val="0"/>
      <w:sz w:val="28"/>
      <w:szCs w:val="28"/>
    </w:rPr>
  </w:style>
  <w:style w:type="character" w:customStyle="1" w:styleId="WW8Num4z0">
    <w:name w:val="WW8Num4z0"/>
    <w:rsid w:val="00514763"/>
    <w:rPr>
      <w:rFonts w:ascii="Symbol" w:hAnsi="Symbol" w:cs="OpenSymbol"/>
    </w:rPr>
  </w:style>
  <w:style w:type="character" w:customStyle="1" w:styleId="WW8Num4z1">
    <w:name w:val="WW8Num4z1"/>
    <w:rsid w:val="00514763"/>
    <w:rPr>
      <w:rFonts w:ascii="OpenSymbol" w:hAnsi="OpenSymbol" w:cs="OpenSymbol"/>
    </w:rPr>
  </w:style>
  <w:style w:type="character" w:customStyle="1" w:styleId="WW8Num5z0">
    <w:name w:val="WW8Num5z0"/>
    <w:rsid w:val="00514763"/>
    <w:rPr>
      <w:rFonts w:ascii="Symbol" w:hAnsi="Symbol" w:cs="OpenSymbol"/>
    </w:rPr>
  </w:style>
  <w:style w:type="character" w:customStyle="1" w:styleId="WW8Num5z1">
    <w:name w:val="WW8Num5z1"/>
    <w:rsid w:val="00514763"/>
    <w:rPr>
      <w:rFonts w:ascii="OpenSymbol" w:hAnsi="OpenSymbol" w:cs="OpenSymbol"/>
    </w:rPr>
  </w:style>
  <w:style w:type="character" w:customStyle="1" w:styleId="WW8Num6z0">
    <w:name w:val="WW8Num6z0"/>
    <w:rsid w:val="00514763"/>
    <w:rPr>
      <w:rFonts w:ascii="Symbol" w:hAnsi="Symbol" w:cs="OpenSymbol"/>
      <w:sz w:val="28"/>
      <w:szCs w:val="28"/>
    </w:rPr>
  </w:style>
  <w:style w:type="character" w:customStyle="1" w:styleId="WW8Num6z1">
    <w:name w:val="WW8Num6z1"/>
    <w:rsid w:val="00514763"/>
    <w:rPr>
      <w:rFonts w:ascii="OpenSymbol" w:hAnsi="OpenSymbol" w:cs="OpenSymbol"/>
    </w:rPr>
  </w:style>
  <w:style w:type="character" w:customStyle="1" w:styleId="WW8Num7z0">
    <w:name w:val="WW8Num7z0"/>
    <w:rsid w:val="00514763"/>
    <w:rPr>
      <w:rFonts w:ascii="Symbol" w:hAnsi="Symbol" w:cs="OpenSymbol"/>
      <w:sz w:val="28"/>
      <w:szCs w:val="28"/>
    </w:rPr>
  </w:style>
  <w:style w:type="character" w:customStyle="1" w:styleId="WW8Num7z1">
    <w:name w:val="WW8Num7z1"/>
    <w:rsid w:val="00514763"/>
    <w:rPr>
      <w:rFonts w:ascii="OpenSymbol" w:hAnsi="OpenSymbol" w:cs="OpenSymbol"/>
    </w:rPr>
  </w:style>
  <w:style w:type="character" w:customStyle="1" w:styleId="WW8Num8z0">
    <w:name w:val="WW8Num8z0"/>
    <w:rsid w:val="00514763"/>
    <w:rPr>
      <w:rFonts w:ascii="Symbol" w:hAnsi="Symbol" w:cs="OpenSymbol"/>
    </w:rPr>
  </w:style>
  <w:style w:type="character" w:customStyle="1" w:styleId="WW8Num8z1">
    <w:name w:val="WW8Num8z1"/>
    <w:rsid w:val="00514763"/>
    <w:rPr>
      <w:rFonts w:ascii="OpenSymbol" w:hAnsi="OpenSymbol" w:cs="OpenSymbol"/>
    </w:rPr>
  </w:style>
  <w:style w:type="character" w:customStyle="1" w:styleId="WW8Num9z0">
    <w:name w:val="WW8Num9z0"/>
    <w:rsid w:val="00514763"/>
    <w:rPr>
      <w:rFonts w:ascii="Symbol" w:hAnsi="Symbol" w:cs="OpenSymbol"/>
      <w:sz w:val="28"/>
      <w:szCs w:val="28"/>
    </w:rPr>
  </w:style>
  <w:style w:type="character" w:customStyle="1" w:styleId="WW8Num9z1">
    <w:name w:val="WW8Num9z1"/>
    <w:rsid w:val="00514763"/>
    <w:rPr>
      <w:rFonts w:ascii="OpenSymbol" w:hAnsi="OpenSymbol" w:cs="OpenSymbol"/>
    </w:rPr>
  </w:style>
  <w:style w:type="character" w:customStyle="1" w:styleId="WW8Num10z0">
    <w:name w:val="WW8Num10z0"/>
    <w:rsid w:val="00514763"/>
    <w:rPr>
      <w:rFonts w:ascii="Symbol" w:hAnsi="Symbol" w:cs="OpenSymbol"/>
    </w:rPr>
  </w:style>
  <w:style w:type="character" w:customStyle="1" w:styleId="WW8Num10z1">
    <w:name w:val="WW8Num10z1"/>
    <w:rsid w:val="00514763"/>
    <w:rPr>
      <w:rFonts w:ascii="OpenSymbol" w:hAnsi="OpenSymbol" w:cs="OpenSymbol"/>
    </w:rPr>
  </w:style>
  <w:style w:type="character" w:customStyle="1" w:styleId="WW8Num11z0">
    <w:name w:val="WW8Num11z0"/>
    <w:rsid w:val="00514763"/>
    <w:rPr>
      <w:rFonts w:ascii="Symbol" w:hAnsi="Symbol" w:cs="OpenSymbol" w:hint="default"/>
    </w:rPr>
  </w:style>
  <w:style w:type="character" w:customStyle="1" w:styleId="WW8Num12z0">
    <w:name w:val="WW8Num12z0"/>
    <w:rsid w:val="00514763"/>
    <w:rPr>
      <w:rFonts w:ascii="Symbol" w:hAnsi="Symbol" w:cs="Symbol" w:hint="default"/>
      <w:color w:val="000000"/>
      <w:sz w:val="28"/>
      <w:szCs w:val="28"/>
    </w:rPr>
  </w:style>
  <w:style w:type="character" w:customStyle="1" w:styleId="WW8Num13z0">
    <w:name w:val="WW8Num13z0"/>
    <w:rsid w:val="00514763"/>
    <w:rPr>
      <w:rFonts w:cs="Times New Roman"/>
      <w:b w:val="0"/>
      <w:bCs w:val="0"/>
      <w:color w:val="auto"/>
      <w:spacing w:val="-2"/>
      <w:sz w:val="28"/>
      <w:szCs w:val="28"/>
    </w:rPr>
  </w:style>
  <w:style w:type="character" w:customStyle="1" w:styleId="WW8Num14z0">
    <w:name w:val="WW8Num14z0"/>
    <w:rsid w:val="00514763"/>
    <w:rPr>
      <w:rFonts w:ascii="Symbol" w:hAnsi="Symbol" w:cs="OpenSymbol" w:hint="default"/>
      <w:sz w:val="22"/>
      <w:szCs w:val="22"/>
    </w:rPr>
  </w:style>
  <w:style w:type="character" w:customStyle="1" w:styleId="WW8Num15z0">
    <w:name w:val="WW8Num15z0"/>
    <w:rsid w:val="00514763"/>
    <w:rPr>
      <w:rFonts w:ascii="Symbol" w:hAnsi="Symbol" w:cs="OpenSymbol"/>
    </w:rPr>
  </w:style>
  <w:style w:type="character" w:customStyle="1" w:styleId="WW8Num15z1">
    <w:name w:val="WW8Num15z1"/>
    <w:rsid w:val="00514763"/>
    <w:rPr>
      <w:rFonts w:ascii="OpenSymbol" w:hAnsi="OpenSymbol" w:cs="OpenSymbol"/>
    </w:rPr>
  </w:style>
  <w:style w:type="character" w:customStyle="1" w:styleId="WW8Num16z0">
    <w:name w:val="WW8Num16z0"/>
    <w:rsid w:val="00514763"/>
    <w:rPr>
      <w:rFonts w:ascii="Symbol" w:hAnsi="Symbol" w:cs="OpenSymbol"/>
    </w:rPr>
  </w:style>
  <w:style w:type="character" w:customStyle="1" w:styleId="WW8Num16z1">
    <w:name w:val="WW8Num16z1"/>
    <w:rsid w:val="00514763"/>
    <w:rPr>
      <w:rFonts w:ascii="OpenSymbol" w:hAnsi="OpenSymbol" w:cs="OpenSymbol"/>
    </w:rPr>
  </w:style>
  <w:style w:type="character" w:customStyle="1" w:styleId="WW8Num17z0">
    <w:name w:val="WW8Num17z0"/>
    <w:rsid w:val="00514763"/>
    <w:rPr>
      <w:rFonts w:cs="Times New Roman"/>
      <w:bCs w:val="0"/>
      <w:spacing w:val="-2"/>
      <w:sz w:val="28"/>
      <w:szCs w:val="28"/>
    </w:rPr>
  </w:style>
  <w:style w:type="character" w:customStyle="1" w:styleId="WW8Num18z0">
    <w:name w:val="WW8Num18z0"/>
    <w:rsid w:val="00514763"/>
  </w:style>
  <w:style w:type="character" w:customStyle="1" w:styleId="WW8Num18z1">
    <w:name w:val="WW8Num18z1"/>
    <w:rsid w:val="00514763"/>
  </w:style>
  <w:style w:type="character" w:customStyle="1" w:styleId="WW8Num18z2">
    <w:name w:val="WW8Num18z2"/>
    <w:rsid w:val="00514763"/>
  </w:style>
  <w:style w:type="character" w:customStyle="1" w:styleId="WW8Num18z3">
    <w:name w:val="WW8Num18z3"/>
    <w:rsid w:val="00514763"/>
  </w:style>
  <w:style w:type="character" w:customStyle="1" w:styleId="WW8Num18z4">
    <w:name w:val="WW8Num18z4"/>
    <w:rsid w:val="00514763"/>
  </w:style>
  <w:style w:type="character" w:customStyle="1" w:styleId="WW8Num18z5">
    <w:name w:val="WW8Num18z5"/>
    <w:rsid w:val="00514763"/>
  </w:style>
  <w:style w:type="character" w:customStyle="1" w:styleId="WW8Num18z6">
    <w:name w:val="WW8Num18z6"/>
    <w:rsid w:val="00514763"/>
  </w:style>
  <w:style w:type="character" w:customStyle="1" w:styleId="WW8Num18z7">
    <w:name w:val="WW8Num18z7"/>
    <w:rsid w:val="00514763"/>
  </w:style>
  <w:style w:type="character" w:customStyle="1" w:styleId="WW8Num18z8">
    <w:name w:val="WW8Num18z8"/>
    <w:rsid w:val="00514763"/>
  </w:style>
  <w:style w:type="character" w:customStyle="1" w:styleId="51">
    <w:name w:val="Основной шрифт абзаца5"/>
    <w:rsid w:val="00514763"/>
  </w:style>
  <w:style w:type="character" w:customStyle="1" w:styleId="WW8Num15z2">
    <w:name w:val="WW8Num15z2"/>
    <w:rsid w:val="00514763"/>
    <w:rPr>
      <w:rFonts w:ascii="Wingdings" w:hAnsi="Wingdings" w:cs="Wingdings" w:hint="default"/>
    </w:rPr>
  </w:style>
  <w:style w:type="character" w:customStyle="1" w:styleId="41">
    <w:name w:val="Основной шрифт абзаца4"/>
    <w:rsid w:val="00514763"/>
  </w:style>
  <w:style w:type="character" w:customStyle="1" w:styleId="WW8Num11z1">
    <w:name w:val="WW8Num11z1"/>
    <w:rsid w:val="00514763"/>
    <w:rPr>
      <w:rFonts w:ascii="OpenSymbol" w:hAnsi="OpenSymbol" w:cs="OpenSymbol"/>
    </w:rPr>
  </w:style>
  <w:style w:type="character" w:customStyle="1" w:styleId="WW8Num12z1">
    <w:name w:val="WW8Num12z1"/>
    <w:rsid w:val="00514763"/>
    <w:rPr>
      <w:rFonts w:ascii="OpenSymbol" w:hAnsi="OpenSymbol" w:cs="OpenSymbol"/>
    </w:rPr>
  </w:style>
  <w:style w:type="character" w:customStyle="1" w:styleId="WW8Num13z1">
    <w:name w:val="WW8Num13z1"/>
    <w:rsid w:val="00514763"/>
    <w:rPr>
      <w:rFonts w:ascii="Courier New" w:hAnsi="Courier New" w:cs="Courier New" w:hint="default"/>
    </w:rPr>
  </w:style>
  <w:style w:type="character" w:customStyle="1" w:styleId="WW8Num13z2">
    <w:name w:val="WW8Num13z2"/>
    <w:rsid w:val="00514763"/>
    <w:rPr>
      <w:rFonts w:ascii="Wingdings" w:hAnsi="Wingdings" w:cs="Wingdings" w:hint="default"/>
    </w:rPr>
  </w:style>
  <w:style w:type="character" w:customStyle="1" w:styleId="WW8Num14z1">
    <w:name w:val="WW8Num14z1"/>
    <w:rsid w:val="00514763"/>
    <w:rPr>
      <w:rFonts w:ascii="Courier New" w:hAnsi="Courier New" w:cs="Courier New" w:hint="default"/>
      <w:sz w:val="20"/>
    </w:rPr>
  </w:style>
  <w:style w:type="character" w:customStyle="1" w:styleId="WW8Num14z2">
    <w:name w:val="WW8Num14z2"/>
    <w:rsid w:val="00514763"/>
    <w:rPr>
      <w:rFonts w:ascii="Wingdings" w:hAnsi="Wingdings" w:cs="Wingdings" w:hint="default"/>
      <w:sz w:val="20"/>
    </w:rPr>
  </w:style>
  <w:style w:type="character" w:customStyle="1" w:styleId="WW8Num15z3">
    <w:name w:val="WW8Num15z3"/>
    <w:rsid w:val="00514763"/>
  </w:style>
  <w:style w:type="character" w:customStyle="1" w:styleId="WW8Num15z4">
    <w:name w:val="WW8Num15z4"/>
    <w:rsid w:val="00514763"/>
  </w:style>
  <w:style w:type="character" w:customStyle="1" w:styleId="WW8Num15z5">
    <w:name w:val="WW8Num15z5"/>
    <w:rsid w:val="00514763"/>
  </w:style>
  <w:style w:type="character" w:customStyle="1" w:styleId="WW8Num15z6">
    <w:name w:val="WW8Num15z6"/>
    <w:rsid w:val="00514763"/>
  </w:style>
  <w:style w:type="character" w:customStyle="1" w:styleId="WW8Num15z7">
    <w:name w:val="WW8Num15z7"/>
    <w:rsid w:val="00514763"/>
  </w:style>
  <w:style w:type="character" w:customStyle="1" w:styleId="WW8Num15z8">
    <w:name w:val="WW8Num15z8"/>
    <w:rsid w:val="00514763"/>
  </w:style>
  <w:style w:type="character" w:customStyle="1" w:styleId="WW8Num19z0">
    <w:name w:val="WW8Num19z0"/>
    <w:rsid w:val="00514763"/>
    <w:rPr>
      <w:rFonts w:hint="default"/>
    </w:rPr>
  </w:style>
  <w:style w:type="character" w:customStyle="1" w:styleId="WW8Num19z1">
    <w:name w:val="WW8Num19z1"/>
    <w:rsid w:val="00514763"/>
  </w:style>
  <w:style w:type="character" w:customStyle="1" w:styleId="WW8Num19z2">
    <w:name w:val="WW8Num19z2"/>
    <w:rsid w:val="00514763"/>
  </w:style>
  <w:style w:type="character" w:customStyle="1" w:styleId="WW8Num19z3">
    <w:name w:val="WW8Num19z3"/>
    <w:rsid w:val="00514763"/>
  </w:style>
  <w:style w:type="character" w:customStyle="1" w:styleId="WW8Num19z4">
    <w:name w:val="WW8Num19z4"/>
    <w:rsid w:val="00514763"/>
  </w:style>
  <w:style w:type="character" w:customStyle="1" w:styleId="WW8Num19z5">
    <w:name w:val="WW8Num19z5"/>
    <w:rsid w:val="00514763"/>
  </w:style>
  <w:style w:type="character" w:customStyle="1" w:styleId="WW8Num19z6">
    <w:name w:val="WW8Num19z6"/>
    <w:rsid w:val="00514763"/>
  </w:style>
  <w:style w:type="character" w:customStyle="1" w:styleId="WW8Num19z7">
    <w:name w:val="WW8Num19z7"/>
    <w:rsid w:val="00514763"/>
  </w:style>
  <w:style w:type="character" w:customStyle="1" w:styleId="WW8Num19z8">
    <w:name w:val="WW8Num19z8"/>
    <w:rsid w:val="00514763"/>
  </w:style>
  <w:style w:type="character" w:customStyle="1" w:styleId="WW8Num20z0">
    <w:name w:val="WW8Num20z0"/>
    <w:rsid w:val="00514763"/>
    <w:rPr>
      <w:rFonts w:ascii="Symbol" w:hAnsi="Symbol" w:cs="Symbol" w:hint="default"/>
    </w:rPr>
  </w:style>
  <w:style w:type="character" w:customStyle="1" w:styleId="WW8Num20z1">
    <w:name w:val="WW8Num20z1"/>
    <w:rsid w:val="00514763"/>
    <w:rPr>
      <w:rFonts w:ascii="Courier New" w:hAnsi="Courier New" w:cs="Courier New" w:hint="default"/>
    </w:rPr>
  </w:style>
  <w:style w:type="character" w:customStyle="1" w:styleId="WW8Num20z2">
    <w:name w:val="WW8Num20z2"/>
    <w:rsid w:val="00514763"/>
    <w:rPr>
      <w:rFonts w:ascii="Wingdings" w:hAnsi="Wingdings" w:cs="Wingdings" w:hint="default"/>
    </w:rPr>
  </w:style>
  <w:style w:type="character" w:customStyle="1" w:styleId="WW8Num21z0">
    <w:name w:val="WW8Num21z0"/>
    <w:rsid w:val="00514763"/>
    <w:rPr>
      <w:rFonts w:ascii="Symbol" w:hAnsi="Symbol" w:cs="Symbol" w:hint="default"/>
    </w:rPr>
  </w:style>
  <w:style w:type="character" w:customStyle="1" w:styleId="WW8Num21z1">
    <w:name w:val="WW8Num21z1"/>
    <w:rsid w:val="00514763"/>
    <w:rPr>
      <w:rFonts w:ascii="Courier New" w:hAnsi="Courier New" w:cs="Courier New" w:hint="default"/>
    </w:rPr>
  </w:style>
  <w:style w:type="character" w:customStyle="1" w:styleId="WW8Num21z2">
    <w:name w:val="WW8Num21z2"/>
    <w:rsid w:val="00514763"/>
    <w:rPr>
      <w:rFonts w:ascii="Wingdings" w:hAnsi="Wingdings" w:cs="Wingdings" w:hint="default"/>
    </w:rPr>
  </w:style>
  <w:style w:type="character" w:customStyle="1" w:styleId="WW8Num22z0">
    <w:name w:val="WW8Num22z0"/>
    <w:rsid w:val="00514763"/>
    <w:rPr>
      <w:rFonts w:ascii="Symbol" w:hAnsi="Symbol" w:cs="Symbol" w:hint="default"/>
      <w:color w:val="000000"/>
      <w:sz w:val="28"/>
      <w:szCs w:val="28"/>
    </w:rPr>
  </w:style>
  <w:style w:type="character" w:customStyle="1" w:styleId="WW8Num22z1">
    <w:name w:val="WW8Num22z1"/>
    <w:rsid w:val="00514763"/>
    <w:rPr>
      <w:rFonts w:ascii="Courier New" w:hAnsi="Courier New" w:cs="Courier New" w:hint="default"/>
    </w:rPr>
  </w:style>
  <w:style w:type="character" w:customStyle="1" w:styleId="WW8Num22z2">
    <w:name w:val="WW8Num22z2"/>
    <w:rsid w:val="00514763"/>
    <w:rPr>
      <w:rFonts w:ascii="Wingdings" w:hAnsi="Wingdings" w:cs="Wingdings" w:hint="default"/>
    </w:rPr>
  </w:style>
  <w:style w:type="character" w:customStyle="1" w:styleId="WW8Num23z0">
    <w:name w:val="WW8Num23z0"/>
    <w:rsid w:val="00514763"/>
    <w:rPr>
      <w:rFonts w:cs="Times New Roman"/>
      <w:spacing w:val="-2"/>
      <w:sz w:val="28"/>
      <w:szCs w:val="28"/>
    </w:rPr>
  </w:style>
  <w:style w:type="character" w:customStyle="1" w:styleId="WW8Num23z1">
    <w:name w:val="WW8Num23z1"/>
    <w:rsid w:val="00514763"/>
    <w:rPr>
      <w:rFonts w:cs="Times New Roman"/>
    </w:rPr>
  </w:style>
  <w:style w:type="character" w:customStyle="1" w:styleId="WW8Num24z0">
    <w:name w:val="WW8Num24z0"/>
    <w:rsid w:val="00514763"/>
    <w:rPr>
      <w:rFonts w:ascii="Times New Roman" w:eastAsia="Times New Roman" w:hAnsi="Times New Roman" w:cs="Times New Roman" w:hint="default"/>
    </w:rPr>
  </w:style>
  <w:style w:type="character" w:customStyle="1" w:styleId="WW8Num24z1">
    <w:name w:val="WW8Num24z1"/>
    <w:rsid w:val="00514763"/>
    <w:rPr>
      <w:rFonts w:ascii="Courier New" w:hAnsi="Courier New" w:cs="Courier New" w:hint="default"/>
    </w:rPr>
  </w:style>
  <w:style w:type="character" w:customStyle="1" w:styleId="WW8Num24z2">
    <w:name w:val="WW8Num24z2"/>
    <w:rsid w:val="00514763"/>
    <w:rPr>
      <w:rFonts w:ascii="Wingdings" w:hAnsi="Wingdings" w:cs="Wingdings" w:hint="default"/>
    </w:rPr>
  </w:style>
  <w:style w:type="character" w:customStyle="1" w:styleId="WW8Num24z3">
    <w:name w:val="WW8Num24z3"/>
    <w:rsid w:val="00514763"/>
    <w:rPr>
      <w:rFonts w:ascii="Symbol" w:hAnsi="Symbol" w:cs="Symbol" w:hint="default"/>
    </w:rPr>
  </w:style>
  <w:style w:type="character" w:customStyle="1" w:styleId="WW8Num25z0">
    <w:name w:val="WW8Num25z0"/>
    <w:rsid w:val="00514763"/>
    <w:rPr>
      <w:rFonts w:ascii="Symbol" w:hAnsi="Symbol" w:cs="OpenSymbol" w:hint="default"/>
    </w:rPr>
  </w:style>
  <w:style w:type="character" w:customStyle="1" w:styleId="WW8Num26z0">
    <w:name w:val="WW8Num26z0"/>
    <w:rsid w:val="00514763"/>
    <w:rPr>
      <w:rFonts w:hint="default"/>
    </w:rPr>
  </w:style>
  <w:style w:type="character" w:customStyle="1" w:styleId="WW8Num26z1">
    <w:name w:val="WW8Num26z1"/>
    <w:rsid w:val="00514763"/>
  </w:style>
  <w:style w:type="character" w:customStyle="1" w:styleId="WW8Num26z2">
    <w:name w:val="WW8Num26z2"/>
    <w:rsid w:val="00514763"/>
  </w:style>
  <w:style w:type="character" w:customStyle="1" w:styleId="WW8Num26z3">
    <w:name w:val="WW8Num26z3"/>
    <w:rsid w:val="00514763"/>
  </w:style>
  <w:style w:type="character" w:customStyle="1" w:styleId="WW8Num26z4">
    <w:name w:val="WW8Num26z4"/>
    <w:rsid w:val="00514763"/>
  </w:style>
  <w:style w:type="character" w:customStyle="1" w:styleId="WW8Num26z5">
    <w:name w:val="WW8Num26z5"/>
    <w:rsid w:val="00514763"/>
  </w:style>
  <w:style w:type="character" w:customStyle="1" w:styleId="WW8Num26z6">
    <w:name w:val="WW8Num26z6"/>
    <w:rsid w:val="00514763"/>
  </w:style>
  <w:style w:type="character" w:customStyle="1" w:styleId="WW8Num26z7">
    <w:name w:val="WW8Num26z7"/>
    <w:rsid w:val="00514763"/>
  </w:style>
  <w:style w:type="character" w:customStyle="1" w:styleId="WW8Num26z8">
    <w:name w:val="WW8Num26z8"/>
    <w:rsid w:val="00514763"/>
  </w:style>
  <w:style w:type="character" w:customStyle="1" w:styleId="WW8Num27z0">
    <w:name w:val="WW8Num27z0"/>
    <w:rsid w:val="00514763"/>
    <w:rPr>
      <w:rFonts w:ascii="Symbol" w:hAnsi="Symbol" w:cs="OpenSymbol" w:hint="default"/>
      <w:sz w:val="22"/>
      <w:szCs w:val="22"/>
    </w:rPr>
  </w:style>
  <w:style w:type="character" w:customStyle="1" w:styleId="32">
    <w:name w:val="Основной шрифт абзаца3"/>
    <w:rsid w:val="00514763"/>
  </w:style>
  <w:style w:type="character" w:customStyle="1" w:styleId="WW8Num3z1">
    <w:name w:val="WW8Num3z1"/>
    <w:rsid w:val="00514763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514763"/>
    <w:rPr>
      <w:rFonts w:ascii="Wingdings" w:hAnsi="Wingdings" w:cs="Wingdings" w:hint="default"/>
      <w:sz w:val="20"/>
    </w:rPr>
  </w:style>
  <w:style w:type="character" w:customStyle="1" w:styleId="WW8Num10z2">
    <w:name w:val="WW8Num10z2"/>
    <w:rsid w:val="00514763"/>
  </w:style>
  <w:style w:type="character" w:customStyle="1" w:styleId="WW8Num10z3">
    <w:name w:val="WW8Num10z3"/>
    <w:rsid w:val="00514763"/>
  </w:style>
  <w:style w:type="character" w:customStyle="1" w:styleId="WW8Num10z4">
    <w:name w:val="WW8Num10z4"/>
    <w:rsid w:val="00514763"/>
  </w:style>
  <w:style w:type="character" w:customStyle="1" w:styleId="WW8Num10z5">
    <w:name w:val="WW8Num10z5"/>
    <w:rsid w:val="00514763"/>
  </w:style>
  <w:style w:type="character" w:customStyle="1" w:styleId="WW8Num10z6">
    <w:name w:val="WW8Num10z6"/>
    <w:rsid w:val="00514763"/>
  </w:style>
  <w:style w:type="character" w:customStyle="1" w:styleId="WW8Num10z7">
    <w:name w:val="WW8Num10z7"/>
    <w:rsid w:val="00514763"/>
  </w:style>
  <w:style w:type="character" w:customStyle="1" w:styleId="WW8Num10z8">
    <w:name w:val="WW8Num10z8"/>
    <w:rsid w:val="00514763"/>
  </w:style>
  <w:style w:type="character" w:customStyle="1" w:styleId="WW8Num11z2">
    <w:name w:val="WW8Num11z2"/>
    <w:rsid w:val="00514763"/>
  </w:style>
  <w:style w:type="character" w:customStyle="1" w:styleId="WW8Num11z3">
    <w:name w:val="WW8Num11z3"/>
    <w:rsid w:val="00514763"/>
  </w:style>
  <w:style w:type="character" w:customStyle="1" w:styleId="WW8Num11z4">
    <w:name w:val="WW8Num11z4"/>
    <w:rsid w:val="00514763"/>
  </w:style>
  <w:style w:type="character" w:customStyle="1" w:styleId="WW8Num11z5">
    <w:name w:val="WW8Num11z5"/>
    <w:rsid w:val="00514763"/>
  </w:style>
  <w:style w:type="character" w:customStyle="1" w:styleId="WW8Num11z6">
    <w:name w:val="WW8Num11z6"/>
    <w:rsid w:val="00514763"/>
  </w:style>
  <w:style w:type="character" w:customStyle="1" w:styleId="WW8Num11z7">
    <w:name w:val="WW8Num11z7"/>
    <w:rsid w:val="00514763"/>
  </w:style>
  <w:style w:type="character" w:customStyle="1" w:styleId="WW8Num11z8">
    <w:name w:val="WW8Num11z8"/>
    <w:rsid w:val="00514763"/>
  </w:style>
  <w:style w:type="character" w:customStyle="1" w:styleId="24">
    <w:name w:val="Основной шрифт абзаца2"/>
    <w:rsid w:val="00514763"/>
  </w:style>
  <w:style w:type="character" w:customStyle="1" w:styleId="WW8Num2z1">
    <w:name w:val="WW8Num2z1"/>
    <w:rsid w:val="00514763"/>
  </w:style>
  <w:style w:type="character" w:customStyle="1" w:styleId="WW8Num2z2">
    <w:name w:val="WW8Num2z2"/>
    <w:rsid w:val="00514763"/>
  </w:style>
  <w:style w:type="character" w:customStyle="1" w:styleId="WW8Num2z3">
    <w:name w:val="WW8Num2z3"/>
    <w:rsid w:val="00514763"/>
  </w:style>
  <w:style w:type="character" w:customStyle="1" w:styleId="WW8Num2z4">
    <w:name w:val="WW8Num2z4"/>
    <w:rsid w:val="00514763"/>
  </w:style>
  <w:style w:type="character" w:customStyle="1" w:styleId="WW8Num2z5">
    <w:name w:val="WW8Num2z5"/>
    <w:rsid w:val="00514763"/>
  </w:style>
  <w:style w:type="character" w:customStyle="1" w:styleId="WW8Num2z6">
    <w:name w:val="WW8Num2z6"/>
    <w:rsid w:val="00514763"/>
  </w:style>
  <w:style w:type="character" w:customStyle="1" w:styleId="WW8Num2z7">
    <w:name w:val="WW8Num2z7"/>
    <w:rsid w:val="00514763"/>
  </w:style>
  <w:style w:type="character" w:customStyle="1" w:styleId="WW8Num2z8">
    <w:name w:val="WW8Num2z8"/>
    <w:rsid w:val="00514763"/>
  </w:style>
  <w:style w:type="character" w:customStyle="1" w:styleId="WW8Num3z3">
    <w:name w:val="WW8Num3z3"/>
    <w:rsid w:val="00514763"/>
  </w:style>
  <w:style w:type="character" w:customStyle="1" w:styleId="WW8Num3z4">
    <w:name w:val="WW8Num3z4"/>
    <w:rsid w:val="00514763"/>
  </w:style>
  <w:style w:type="character" w:customStyle="1" w:styleId="WW8Num3z5">
    <w:name w:val="WW8Num3z5"/>
    <w:rsid w:val="00514763"/>
  </w:style>
  <w:style w:type="character" w:customStyle="1" w:styleId="WW8Num3z6">
    <w:name w:val="WW8Num3z6"/>
    <w:rsid w:val="00514763"/>
  </w:style>
  <w:style w:type="character" w:customStyle="1" w:styleId="WW8Num3z7">
    <w:name w:val="WW8Num3z7"/>
    <w:rsid w:val="00514763"/>
  </w:style>
  <w:style w:type="character" w:customStyle="1" w:styleId="WW8Num3z8">
    <w:name w:val="WW8Num3z8"/>
    <w:rsid w:val="00514763"/>
  </w:style>
  <w:style w:type="character" w:customStyle="1" w:styleId="WW8Num4z2">
    <w:name w:val="WW8Num4z2"/>
    <w:rsid w:val="00514763"/>
  </w:style>
  <w:style w:type="character" w:customStyle="1" w:styleId="WW8Num4z3">
    <w:name w:val="WW8Num4z3"/>
    <w:rsid w:val="00514763"/>
  </w:style>
  <w:style w:type="character" w:customStyle="1" w:styleId="WW8Num4z4">
    <w:name w:val="WW8Num4z4"/>
    <w:rsid w:val="00514763"/>
  </w:style>
  <w:style w:type="character" w:customStyle="1" w:styleId="WW8Num4z5">
    <w:name w:val="WW8Num4z5"/>
    <w:rsid w:val="00514763"/>
  </w:style>
  <w:style w:type="character" w:customStyle="1" w:styleId="WW8Num4z6">
    <w:name w:val="WW8Num4z6"/>
    <w:rsid w:val="00514763"/>
  </w:style>
  <w:style w:type="character" w:customStyle="1" w:styleId="WW8Num4z7">
    <w:name w:val="WW8Num4z7"/>
    <w:rsid w:val="00514763"/>
  </w:style>
  <w:style w:type="character" w:customStyle="1" w:styleId="WW8Num4z8">
    <w:name w:val="WW8Num4z8"/>
    <w:rsid w:val="00514763"/>
  </w:style>
  <w:style w:type="character" w:customStyle="1" w:styleId="WW8Num5z2">
    <w:name w:val="WW8Num5z2"/>
    <w:rsid w:val="00514763"/>
  </w:style>
  <w:style w:type="character" w:customStyle="1" w:styleId="WW8Num5z3">
    <w:name w:val="WW8Num5z3"/>
    <w:rsid w:val="00514763"/>
  </w:style>
  <w:style w:type="character" w:customStyle="1" w:styleId="WW8Num5z4">
    <w:name w:val="WW8Num5z4"/>
    <w:rsid w:val="00514763"/>
  </w:style>
  <w:style w:type="character" w:customStyle="1" w:styleId="WW8Num5z5">
    <w:name w:val="WW8Num5z5"/>
    <w:rsid w:val="00514763"/>
  </w:style>
  <w:style w:type="character" w:customStyle="1" w:styleId="WW8Num5z6">
    <w:name w:val="WW8Num5z6"/>
    <w:rsid w:val="00514763"/>
  </w:style>
  <w:style w:type="character" w:customStyle="1" w:styleId="WW8Num5z7">
    <w:name w:val="WW8Num5z7"/>
    <w:rsid w:val="00514763"/>
  </w:style>
  <w:style w:type="character" w:customStyle="1" w:styleId="WW8Num5z8">
    <w:name w:val="WW8Num5z8"/>
    <w:rsid w:val="00514763"/>
  </w:style>
  <w:style w:type="character" w:customStyle="1" w:styleId="WW8Num6z2">
    <w:name w:val="WW8Num6z2"/>
    <w:rsid w:val="00514763"/>
    <w:rPr>
      <w:rFonts w:ascii="Wingdings" w:hAnsi="Wingdings" w:cs="Wingdings" w:hint="default"/>
      <w:sz w:val="20"/>
    </w:rPr>
  </w:style>
  <w:style w:type="character" w:customStyle="1" w:styleId="WW8Num7z2">
    <w:name w:val="WW8Num7z2"/>
    <w:rsid w:val="00514763"/>
    <w:rPr>
      <w:rFonts w:ascii="Wingdings" w:hAnsi="Wingdings" w:cs="Wingdings" w:hint="default"/>
      <w:sz w:val="20"/>
    </w:rPr>
  </w:style>
  <w:style w:type="character" w:customStyle="1" w:styleId="WW8Num9z2">
    <w:name w:val="WW8Num9z2"/>
    <w:rsid w:val="00514763"/>
  </w:style>
  <w:style w:type="character" w:customStyle="1" w:styleId="WW8Num9z3">
    <w:name w:val="WW8Num9z3"/>
    <w:rsid w:val="00514763"/>
  </w:style>
  <w:style w:type="character" w:customStyle="1" w:styleId="WW8Num9z4">
    <w:name w:val="WW8Num9z4"/>
    <w:rsid w:val="00514763"/>
  </w:style>
  <w:style w:type="character" w:customStyle="1" w:styleId="WW8Num9z5">
    <w:name w:val="WW8Num9z5"/>
    <w:rsid w:val="00514763"/>
  </w:style>
  <w:style w:type="character" w:customStyle="1" w:styleId="WW8Num9z6">
    <w:name w:val="WW8Num9z6"/>
    <w:rsid w:val="00514763"/>
  </w:style>
  <w:style w:type="character" w:customStyle="1" w:styleId="WW8Num9z7">
    <w:name w:val="WW8Num9z7"/>
    <w:rsid w:val="00514763"/>
  </w:style>
  <w:style w:type="character" w:customStyle="1" w:styleId="WW8Num9z8">
    <w:name w:val="WW8Num9z8"/>
    <w:rsid w:val="00514763"/>
  </w:style>
  <w:style w:type="character" w:customStyle="1" w:styleId="WW8Num12z2">
    <w:name w:val="WW8Num12z2"/>
    <w:rsid w:val="00514763"/>
  </w:style>
  <w:style w:type="character" w:customStyle="1" w:styleId="WW8Num12z3">
    <w:name w:val="WW8Num12z3"/>
    <w:rsid w:val="00514763"/>
  </w:style>
  <w:style w:type="character" w:customStyle="1" w:styleId="WW8Num12z4">
    <w:name w:val="WW8Num12z4"/>
    <w:rsid w:val="00514763"/>
  </w:style>
  <w:style w:type="character" w:customStyle="1" w:styleId="WW8Num12z5">
    <w:name w:val="WW8Num12z5"/>
    <w:rsid w:val="00514763"/>
  </w:style>
  <w:style w:type="character" w:customStyle="1" w:styleId="WW8Num12z6">
    <w:name w:val="WW8Num12z6"/>
    <w:rsid w:val="00514763"/>
  </w:style>
  <w:style w:type="character" w:customStyle="1" w:styleId="WW8Num12z7">
    <w:name w:val="WW8Num12z7"/>
    <w:rsid w:val="00514763"/>
  </w:style>
  <w:style w:type="character" w:customStyle="1" w:styleId="WW8Num12z8">
    <w:name w:val="WW8Num12z8"/>
    <w:rsid w:val="00514763"/>
  </w:style>
  <w:style w:type="character" w:customStyle="1" w:styleId="WW8Num13z3">
    <w:name w:val="WW8Num13z3"/>
    <w:rsid w:val="00514763"/>
  </w:style>
  <w:style w:type="character" w:customStyle="1" w:styleId="WW8Num13z4">
    <w:name w:val="WW8Num13z4"/>
    <w:rsid w:val="00514763"/>
  </w:style>
  <w:style w:type="character" w:customStyle="1" w:styleId="WW8Num13z5">
    <w:name w:val="WW8Num13z5"/>
    <w:rsid w:val="00514763"/>
  </w:style>
  <w:style w:type="character" w:customStyle="1" w:styleId="WW8Num13z6">
    <w:name w:val="WW8Num13z6"/>
    <w:rsid w:val="00514763"/>
  </w:style>
  <w:style w:type="character" w:customStyle="1" w:styleId="WW8Num13z7">
    <w:name w:val="WW8Num13z7"/>
    <w:rsid w:val="00514763"/>
  </w:style>
  <w:style w:type="character" w:customStyle="1" w:styleId="WW8Num13z8">
    <w:name w:val="WW8Num13z8"/>
    <w:rsid w:val="00514763"/>
  </w:style>
  <w:style w:type="character" w:customStyle="1" w:styleId="WW8Num14z3">
    <w:name w:val="WW8Num14z3"/>
    <w:rsid w:val="00514763"/>
  </w:style>
  <w:style w:type="character" w:customStyle="1" w:styleId="WW8Num14z4">
    <w:name w:val="WW8Num14z4"/>
    <w:rsid w:val="00514763"/>
  </w:style>
  <w:style w:type="character" w:customStyle="1" w:styleId="WW8Num14z5">
    <w:name w:val="WW8Num14z5"/>
    <w:rsid w:val="00514763"/>
  </w:style>
  <w:style w:type="character" w:customStyle="1" w:styleId="WW8Num14z6">
    <w:name w:val="WW8Num14z6"/>
    <w:rsid w:val="00514763"/>
  </w:style>
  <w:style w:type="character" w:customStyle="1" w:styleId="WW8Num14z7">
    <w:name w:val="WW8Num14z7"/>
    <w:rsid w:val="00514763"/>
  </w:style>
  <w:style w:type="character" w:customStyle="1" w:styleId="WW8Num14z8">
    <w:name w:val="WW8Num14z8"/>
    <w:rsid w:val="00514763"/>
  </w:style>
  <w:style w:type="character" w:customStyle="1" w:styleId="WW8Num16z2">
    <w:name w:val="WW8Num16z2"/>
    <w:rsid w:val="00514763"/>
  </w:style>
  <w:style w:type="character" w:customStyle="1" w:styleId="WW8Num16z3">
    <w:name w:val="WW8Num16z3"/>
    <w:rsid w:val="00514763"/>
  </w:style>
  <w:style w:type="character" w:customStyle="1" w:styleId="WW8Num16z4">
    <w:name w:val="WW8Num16z4"/>
    <w:rsid w:val="00514763"/>
  </w:style>
  <w:style w:type="character" w:customStyle="1" w:styleId="WW8Num16z5">
    <w:name w:val="WW8Num16z5"/>
    <w:rsid w:val="00514763"/>
  </w:style>
  <w:style w:type="character" w:customStyle="1" w:styleId="WW8Num16z6">
    <w:name w:val="WW8Num16z6"/>
    <w:rsid w:val="00514763"/>
  </w:style>
  <w:style w:type="character" w:customStyle="1" w:styleId="WW8Num16z7">
    <w:name w:val="WW8Num16z7"/>
    <w:rsid w:val="00514763"/>
  </w:style>
  <w:style w:type="character" w:customStyle="1" w:styleId="WW8Num16z8">
    <w:name w:val="WW8Num16z8"/>
    <w:rsid w:val="00514763"/>
  </w:style>
  <w:style w:type="character" w:customStyle="1" w:styleId="WW8Num17z1">
    <w:name w:val="WW8Num17z1"/>
    <w:rsid w:val="00514763"/>
  </w:style>
  <w:style w:type="character" w:customStyle="1" w:styleId="WW8Num17z2">
    <w:name w:val="WW8Num17z2"/>
    <w:rsid w:val="00514763"/>
  </w:style>
  <w:style w:type="character" w:customStyle="1" w:styleId="WW8Num17z3">
    <w:name w:val="WW8Num17z3"/>
    <w:rsid w:val="00514763"/>
  </w:style>
  <w:style w:type="character" w:customStyle="1" w:styleId="WW8Num17z4">
    <w:name w:val="WW8Num17z4"/>
    <w:rsid w:val="00514763"/>
  </w:style>
  <w:style w:type="character" w:customStyle="1" w:styleId="WW8Num17z5">
    <w:name w:val="WW8Num17z5"/>
    <w:rsid w:val="00514763"/>
  </w:style>
  <w:style w:type="character" w:customStyle="1" w:styleId="WW8Num17z6">
    <w:name w:val="WW8Num17z6"/>
    <w:rsid w:val="00514763"/>
  </w:style>
  <w:style w:type="character" w:customStyle="1" w:styleId="WW8Num17z7">
    <w:name w:val="WW8Num17z7"/>
    <w:rsid w:val="00514763"/>
  </w:style>
  <w:style w:type="character" w:customStyle="1" w:styleId="WW8Num17z8">
    <w:name w:val="WW8Num17z8"/>
    <w:rsid w:val="00514763"/>
  </w:style>
  <w:style w:type="character" w:customStyle="1" w:styleId="WW8Num21z3">
    <w:name w:val="WW8Num21z3"/>
    <w:rsid w:val="00514763"/>
  </w:style>
  <w:style w:type="character" w:customStyle="1" w:styleId="WW8Num21z4">
    <w:name w:val="WW8Num21z4"/>
    <w:rsid w:val="00514763"/>
  </w:style>
  <w:style w:type="character" w:customStyle="1" w:styleId="WW8Num21z5">
    <w:name w:val="WW8Num21z5"/>
    <w:rsid w:val="00514763"/>
  </w:style>
  <w:style w:type="character" w:customStyle="1" w:styleId="WW8Num21z6">
    <w:name w:val="WW8Num21z6"/>
    <w:rsid w:val="00514763"/>
  </w:style>
  <w:style w:type="character" w:customStyle="1" w:styleId="WW8Num21z7">
    <w:name w:val="WW8Num21z7"/>
    <w:rsid w:val="00514763"/>
  </w:style>
  <w:style w:type="character" w:customStyle="1" w:styleId="WW8Num21z8">
    <w:name w:val="WW8Num21z8"/>
    <w:rsid w:val="00514763"/>
  </w:style>
  <w:style w:type="character" w:customStyle="1" w:styleId="WW8Num22z3">
    <w:name w:val="WW8Num22z3"/>
    <w:rsid w:val="00514763"/>
  </w:style>
  <w:style w:type="character" w:customStyle="1" w:styleId="WW8Num22z4">
    <w:name w:val="WW8Num22z4"/>
    <w:rsid w:val="00514763"/>
  </w:style>
  <w:style w:type="character" w:customStyle="1" w:styleId="WW8Num22z5">
    <w:name w:val="WW8Num22z5"/>
    <w:rsid w:val="00514763"/>
  </w:style>
  <w:style w:type="character" w:customStyle="1" w:styleId="WW8Num22z6">
    <w:name w:val="WW8Num22z6"/>
    <w:rsid w:val="00514763"/>
  </w:style>
  <w:style w:type="character" w:customStyle="1" w:styleId="WW8Num22z7">
    <w:name w:val="WW8Num22z7"/>
    <w:rsid w:val="00514763"/>
  </w:style>
  <w:style w:type="character" w:customStyle="1" w:styleId="WW8Num22z8">
    <w:name w:val="WW8Num22z8"/>
    <w:rsid w:val="00514763"/>
  </w:style>
  <w:style w:type="character" w:customStyle="1" w:styleId="WW8Num23z2">
    <w:name w:val="WW8Num23z2"/>
    <w:rsid w:val="00514763"/>
  </w:style>
  <w:style w:type="character" w:customStyle="1" w:styleId="WW8Num23z3">
    <w:name w:val="WW8Num23z3"/>
    <w:rsid w:val="00514763"/>
  </w:style>
  <w:style w:type="character" w:customStyle="1" w:styleId="WW8Num23z4">
    <w:name w:val="WW8Num23z4"/>
    <w:rsid w:val="00514763"/>
  </w:style>
  <w:style w:type="character" w:customStyle="1" w:styleId="WW8Num23z5">
    <w:name w:val="WW8Num23z5"/>
    <w:rsid w:val="00514763"/>
  </w:style>
  <w:style w:type="character" w:customStyle="1" w:styleId="WW8Num23z6">
    <w:name w:val="WW8Num23z6"/>
    <w:rsid w:val="00514763"/>
  </w:style>
  <w:style w:type="character" w:customStyle="1" w:styleId="WW8Num23z7">
    <w:name w:val="WW8Num23z7"/>
    <w:rsid w:val="00514763"/>
  </w:style>
  <w:style w:type="character" w:customStyle="1" w:styleId="WW8Num23z8">
    <w:name w:val="WW8Num23z8"/>
    <w:rsid w:val="00514763"/>
  </w:style>
  <w:style w:type="character" w:customStyle="1" w:styleId="WW8Num24z4">
    <w:name w:val="WW8Num24z4"/>
    <w:rsid w:val="00514763"/>
  </w:style>
  <w:style w:type="character" w:customStyle="1" w:styleId="WW8Num24z5">
    <w:name w:val="WW8Num24z5"/>
    <w:rsid w:val="00514763"/>
  </w:style>
  <w:style w:type="character" w:customStyle="1" w:styleId="WW8Num24z6">
    <w:name w:val="WW8Num24z6"/>
    <w:rsid w:val="00514763"/>
  </w:style>
  <w:style w:type="character" w:customStyle="1" w:styleId="WW8Num24z7">
    <w:name w:val="WW8Num24z7"/>
    <w:rsid w:val="00514763"/>
  </w:style>
  <w:style w:type="character" w:customStyle="1" w:styleId="WW8Num24z8">
    <w:name w:val="WW8Num24z8"/>
    <w:rsid w:val="00514763"/>
  </w:style>
  <w:style w:type="character" w:customStyle="1" w:styleId="WW8Num25z1">
    <w:name w:val="WW8Num25z1"/>
    <w:rsid w:val="00514763"/>
    <w:rPr>
      <w:rFonts w:cs="Times New Roman"/>
    </w:rPr>
  </w:style>
  <w:style w:type="character" w:customStyle="1" w:styleId="WW8Num27z1">
    <w:name w:val="WW8Num27z1"/>
    <w:rsid w:val="00514763"/>
  </w:style>
  <w:style w:type="character" w:customStyle="1" w:styleId="WW8Num27z2">
    <w:name w:val="WW8Num27z2"/>
    <w:rsid w:val="00514763"/>
  </w:style>
  <w:style w:type="character" w:customStyle="1" w:styleId="WW8Num27z3">
    <w:name w:val="WW8Num27z3"/>
    <w:rsid w:val="00514763"/>
  </w:style>
  <w:style w:type="character" w:customStyle="1" w:styleId="WW8Num27z4">
    <w:name w:val="WW8Num27z4"/>
    <w:rsid w:val="00514763"/>
  </w:style>
  <w:style w:type="character" w:customStyle="1" w:styleId="WW8Num27z5">
    <w:name w:val="WW8Num27z5"/>
    <w:rsid w:val="00514763"/>
  </w:style>
  <w:style w:type="character" w:customStyle="1" w:styleId="WW8Num27z6">
    <w:name w:val="WW8Num27z6"/>
    <w:rsid w:val="00514763"/>
  </w:style>
  <w:style w:type="character" w:customStyle="1" w:styleId="WW8Num27z7">
    <w:name w:val="WW8Num27z7"/>
    <w:rsid w:val="00514763"/>
  </w:style>
  <w:style w:type="character" w:customStyle="1" w:styleId="WW8Num27z8">
    <w:name w:val="WW8Num27z8"/>
    <w:rsid w:val="00514763"/>
  </w:style>
  <w:style w:type="character" w:customStyle="1" w:styleId="WW8Num28z0">
    <w:name w:val="WW8Num28z0"/>
    <w:rsid w:val="00514763"/>
    <w:rPr>
      <w:rFonts w:hint="default"/>
    </w:rPr>
  </w:style>
  <w:style w:type="character" w:customStyle="1" w:styleId="WW8Num28z1">
    <w:name w:val="WW8Num28z1"/>
    <w:rsid w:val="00514763"/>
  </w:style>
  <w:style w:type="character" w:customStyle="1" w:styleId="WW8Num28z2">
    <w:name w:val="WW8Num28z2"/>
    <w:rsid w:val="00514763"/>
  </w:style>
  <w:style w:type="character" w:customStyle="1" w:styleId="WW8Num28z3">
    <w:name w:val="WW8Num28z3"/>
    <w:rsid w:val="00514763"/>
  </w:style>
  <w:style w:type="character" w:customStyle="1" w:styleId="WW8Num28z4">
    <w:name w:val="WW8Num28z4"/>
    <w:rsid w:val="00514763"/>
  </w:style>
  <w:style w:type="character" w:customStyle="1" w:styleId="WW8Num28z5">
    <w:name w:val="WW8Num28z5"/>
    <w:rsid w:val="00514763"/>
  </w:style>
  <w:style w:type="character" w:customStyle="1" w:styleId="WW8Num28z6">
    <w:name w:val="WW8Num28z6"/>
    <w:rsid w:val="00514763"/>
  </w:style>
  <w:style w:type="character" w:customStyle="1" w:styleId="WW8Num28z7">
    <w:name w:val="WW8Num28z7"/>
    <w:rsid w:val="00514763"/>
  </w:style>
  <w:style w:type="character" w:customStyle="1" w:styleId="WW8Num28z8">
    <w:name w:val="WW8Num28z8"/>
    <w:rsid w:val="00514763"/>
  </w:style>
  <w:style w:type="character" w:customStyle="1" w:styleId="WW8Num29z0">
    <w:name w:val="WW8Num29z0"/>
    <w:rsid w:val="00514763"/>
  </w:style>
  <w:style w:type="character" w:customStyle="1" w:styleId="WW8Num29z1">
    <w:name w:val="WW8Num29z1"/>
    <w:rsid w:val="00514763"/>
  </w:style>
  <w:style w:type="character" w:customStyle="1" w:styleId="WW8Num29z2">
    <w:name w:val="WW8Num29z2"/>
    <w:rsid w:val="00514763"/>
  </w:style>
  <w:style w:type="character" w:customStyle="1" w:styleId="WW8Num29z3">
    <w:name w:val="WW8Num29z3"/>
    <w:rsid w:val="00514763"/>
  </w:style>
  <w:style w:type="character" w:customStyle="1" w:styleId="WW8Num29z4">
    <w:name w:val="WW8Num29z4"/>
    <w:rsid w:val="00514763"/>
  </w:style>
  <w:style w:type="character" w:customStyle="1" w:styleId="WW8Num29z5">
    <w:name w:val="WW8Num29z5"/>
    <w:rsid w:val="00514763"/>
  </w:style>
  <w:style w:type="character" w:customStyle="1" w:styleId="WW8Num29z6">
    <w:name w:val="WW8Num29z6"/>
    <w:rsid w:val="00514763"/>
  </w:style>
  <w:style w:type="character" w:customStyle="1" w:styleId="WW8Num29z7">
    <w:name w:val="WW8Num29z7"/>
    <w:rsid w:val="00514763"/>
  </w:style>
  <w:style w:type="character" w:customStyle="1" w:styleId="WW8Num29z8">
    <w:name w:val="WW8Num29z8"/>
    <w:rsid w:val="00514763"/>
  </w:style>
  <w:style w:type="character" w:customStyle="1" w:styleId="WW8Num30z0">
    <w:name w:val="WW8Num30z0"/>
    <w:rsid w:val="00514763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sid w:val="00514763"/>
    <w:rPr>
      <w:rFonts w:ascii="Courier New" w:hAnsi="Courier New" w:cs="Courier New" w:hint="default"/>
    </w:rPr>
  </w:style>
  <w:style w:type="character" w:customStyle="1" w:styleId="WW8Num30z2">
    <w:name w:val="WW8Num30z2"/>
    <w:rsid w:val="00514763"/>
    <w:rPr>
      <w:rFonts w:ascii="Wingdings" w:hAnsi="Wingdings" w:cs="Wingdings" w:hint="default"/>
    </w:rPr>
  </w:style>
  <w:style w:type="character" w:customStyle="1" w:styleId="WW8Num30z3">
    <w:name w:val="WW8Num30z3"/>
    <w:rsid w:val="00514763"/>
    <w:rPr>
      <w:rFonts w:ascii="Symbol" w:hAnsi="Symbol" w:cs="Symbol" w:hint="default"/>
    </w:rPr>
  </w:style>
  <w:style w:type="character" w:customStyle="1" w:styleId="WW8Num31z0">
    <w:name w:val="WW8Num31z0"/>
    <w:rsid w:val="00514763"/>
    <w:rPr>
      <w:rFonts w:hint="default"/>
    </w:rPr>
  </w:style>
  <w:style w:type="character" w:customStyle="1" w:styleId="WW8Num31z1">
    <w:name w:val="WW8Num31z1"/>
    <w:rsid w:val="00514763"/>
  </w:style>
  <w:style w:type="character" w:customStyle="1" w:styleId="WW8Num31z2">
    <w:name w:val="WW8Num31z2"/>
    <w:rsid w:val="00514763"/>
  </w:style>
  <w:style w:type="character" w:customStyle="1" w:styleId="WW8Num31z3">
    <w:name w:val="WW8Num31z3"/>
    <w:rsid w:val="00514763"/>
  </w:style>
  <w:style w:type="character" w:customStyle="1" w:styleId="WW8Num31z4">
    <w:name w:val="WW8Num31z4"/>
    <w:rsid w:val="00514763"/>
  </w:style>
  <w:style w:type="character" w:customStyle="1" w:styleId="WW8Num31z5">
    <w:name w:val="WW8Num31z5"/>
    <w:rsid w:val="00514763"/>
  </w:style>
  <w:style w:type="character" w:customStyle="1" w:styleId="WW8Num31z6">
    <w:name w:val="WW8Num31z6"/>
    <w:rsid w:val="00514763"/>
  </w:style>
  <w:style w:type="character" w:customStyle="1" w:styleId="WW8Num31z7">
    <w:name w:val="WW8Num31z7"/>
    <w:rsid w:val="00514763"/>
  </w:style>
  <w:style w:type="character" w:customStyle="1" w:styleId="WW8Num31z8">
    <w:name w:val="WW8Num31z8"/>
    <w:rsid w:val="00514763"/>
  </w:style>
  <w:style w:type="character" w:customStyle="1" w:styleId="WW8Num32z0">
    <w:name w:val="WW8Num32z0"/>
    <w:rsid w:val="00514763"/>
    <w:rPr>
      <w:rFonts w:hint="default"/>
    </w:rPr>
  </w:style>
  <w:style w:type="character" w:customStyle="1" w:styleId="WW8Num32z1">
    <w:name w:val="WW8Num32z1"/>
    <w:rsid w:val="00514763"/>
  </w:style>
  <w:style w:type="character" w:customStyle="1" w:styleId="WW8Num32z2">
    <w:name w:val="WW8Num32z2"/>
    <w:rsid w:val="00514763"/>
  </w:style>
  <w:style w:type="character" w:customStyle="1" w:styleId="WW8Num32z3">
    <w:name w:val="WW8Num32z3"/>
    <w:rsid w:val="00514763"/>
  </w:style>
  <w:style w:type="character" w:customStyle="1" w:styleId="WW8Num32z4">
    <w:name w:val="WW8Num32z4"/>
    <w:rsid w:val="00514763"/>
  </w:style>
  <w:style w:type="character" w:customStyle="1" w:styleId="WW8Num32z5">
    <w:name w:val="WW8Num32z5"/>
    <w:rsid w:val="00514763"/>
  </w:style>
  <w:style w:type="character" w:customStyle="1" w:styleId="WW8Num32z6">
    <w:name w:val="WW8Num32z6"/>
    <w:rsid w:val="00514763"/>
  </w:style>
  <w:style w:type="character" w:customStyle="1" w:styleId="WW8Num32z7">
    <w:name w:val="WW8Num32z7"/>
    <w:rsid w:val="00514763"/>
  </w:style>
  <w:style w:type="character" w:customStyle="1" w:styleId="WW8Num32z8">
    <w:name w:val="WW8Num32z8"/>
    <w:rsid w:val="00514763"/>
  </w:style>
  <w:style w:type="character" w:customStyle="1" w:styleId="13">
    <w:name w:val="Основной шрифт абзаца1"/>
    <w:rsid w:val="00514763"/>
  </w:style>
  <w:style w:type="character" w:customStyle="1" w:styleId="af0">
    <w:name w:val="Название Знак"/>
    <w:uiPriority w:val="99"/>
    <w:rsid w:val="00514763"/>
    <w:rPr>
      <w:b/>
      <w:bCs/>
      <w:sz w:val="28"/>
      <w:szCs w:val="24"/>
      <w:lang w:val="ru-RU" w:bidi="ar-SA"/>
    </w:rPr>
  </w:style>
  <w:style w:type="character" w:customStyle="1" w:styleId="af1">
    <w:name w:val="Символ сноски"/>
    <w:rsid w:val="00514763"/>
    <w:rPr>
      <w:vertAlign w:val="superscript"/>
    </w:rPr>
  </w:style>
  <w:style w:type="character" w:customStyle="1" w:styleId="af2">
    <w:name w:val="Текст сноски Знак"/>
    <w:uiPriority w:val="99"/>
    <w:rsid w:val="00514763"/>
    <w:rPr>
      <w:lang w:val="ru-RU" w:bidi="ar-SA"/>
    </w:rPr>
  </w:style>
  <w:style w:type="character" w:customStyle="1" w:styleId="14">
    <w:name w:val="Знак Знак1"/>
    <w:rsid w:val="00514763"/>
    <w:rPr>
      <w:b/>
      <w:bCs/>
      <w:sz w:val="28"/>
      <w:szCs w:val="24"/>
      <w:lang w:val="ru-RU" w:bidi="ar-SA"/>
    </w:rPr>
  </w:style>
  <w:style w:type="character" w:styleId="af3">
    <w:name w:val="Emphasis"/>
    <w:qFormat/>
    <w:rsid w:val="00514763"/>
    <w:rPr>
      <w:i/>
      <w:iCs/>
    </w:rPr>
  </w:style>
  <w:style w:type="character" w:customStyle="1" w:styleId="FontStyle31">
    <w:name w:val="Font Style31"/>
    <w:rsid w:val="00514763"/>
    <w:rPr>
      <w:rFonts w:ascii="Times New Roman" w:hAnsi="Times New Roman" w:cs="Times New Roman" w:hint="default"/>
      <w:sz w:val="22"/>
      <w:szCs w:val="22"/>
    </w:rPr>
  </w:style>
  <w:style w:type="character" w:styleId="af4">
    <w:name w:val="Strong"/>
    <w:uiPriority w:val="99"/>
    <w:qFormat/>
    <w:rsid w:val="00514763"/>
    <w:rPr>
      <w:b/>
      <w:bCs/>
    </w:rPr>
  </w:style>
  <w:style w:type="character" w:customStyle="1" w:styleId="citation">
    <w:name w:val="citation"/>
    <w:rsid w:val="00514763"/>
  </w:style>
  <w:style w:type="character" w:customStyle="1" w:styleId="25">
    <w:name w:val="Основной текст 2 Знак"/>
    <w:link w:val="26"/>
    <w:uiPriority w:val="99"/>
    <w:rsid w:val="00514763"/>
    <w:rPr>
      <w:sz w:val="24"/>
      <w:szCs w:val="24"/>
    </w:rPr>
  </w:style>
  <w:style w:type="character" w:customStyle="1" w:styleId="shorttext">
    <w:name w:val="short_text"/>
    <w:rsid w:val="00514763"/>
  </w:style>
  <w:style w:type="character" w:customStyle="1" w:styleId="alt-edited1">
    <w:name w:val="alt-edited1"/>
    <w:rsid w:val="00514763"/>
    <w:rPr>
      <w:color w:val="4D90F0"/>
    </w:rPr>
  </w:style>
  <w:style w:type="character" w:customStyle="1" w:styleId="af5">
    <w:name w:val="Текст выноски Знак"/>
    <w:uiPriority w:val="99"/>
    <w:rsid w:val="00514763"/>
    <w:rPr>
      <w:rFonts w:ascii="Tahoma" w:hAnsi="Tahoma" w:cs="Tahoma"/>
      <w:sz w:val="16"/>
      <w:szCs w:val="16"/>
    </w:rPr>
  </w:style>
  <w:style w:type="character" w:customStyle="1" w:styleId="af6">
    <w:name w:val="Текст примечания Знак"/>
    <w:basedOn w:val="13"/>
    <w:rsid w:val="00514763"/>
  </w:style>
  <w:style w:type="character" w:customStyle="1" w:styleId="h2buk1">
    <w:name w:val="h2buk1"/>
    <w:rsid w:val="00514763"/>
    <w:rPr>
      <w:rFonts w:ascii="Tahoma" w:hAnsi="Tahoma" w:cs="Tahoma" w:hint="default"/>
      <w:b/>
      <w:bCs/>
      <w:color w:val="000000"/>
      <w:sz w:val="12"/>
      <w:szCs w:val="12"/>
    </w:rPr>
  </w:style>
  <w:style w:type="character" w:customStyle="1" w:styleId="af7">
    <w:name w:val="Маркеры списка"/>
    <w:rsid w:val="00514763"/>
    <w:rPr>
      <w:rFonts w:ascii="OpenSymbol" w:eastAsia="OpenSymbol" w:hAnsi="OpenSymbol" w:cs="OpenSymbol"/>
    </w:rPr>
  </w:style>
  <w:style w:type="character" w:customStyle="1" w:styleId="210">
    <w:name w:val="Основной текст 2 Знак1"/>
    <w:rsid w:val="00514763"/>
    <w:rPr>
      <w:sz w:val="24"/>
      <w:szCs w:val="24"/>
    </w:rPr>
  </w:style>
  <w:style w:type="character" w:styleId="af8">
    <w:name w:val="FollowedHyperlink"/>
    <w:rsid w:val="00514763"/>
    <w:rPr>
      <w:color w:val="800080"/>
      <w:u w:val="single"/>
    </w:rPr>
  </w:style>
  <w:style w:type="character" w:customStyle="1" w:styleId="ListLabel1">
    <w:name w:val="ListLabel 1"/>
    <w:rsid w:val="00514763"/>
    <w:rPr>
      <w:rFonts w:eastAsia="Times New Roman" w:cs="Times New Roman"/>
      <w:b w:val="0"/>
    </w:rPr>
  </w:style>
  <w:style w:type="character" w:customStyle="1" w:styleId="WW--">
    <w:name w:val="WW-Интернет-ссылка"/>
    <w:rsid w:val="00514763"/>
    <w:rPr>
      <w:color w:val="000080"/>
      <w:u w:val="single"/>
    </w:rPr>
  </w:style>
  <w:style w:type="character" w:customStyle="1" w:styleId="af9">
    <w:name w:val="Верхний колонтитул Знак"/>
    <w:uiPriority w:val="99"/>
    <w:rsid w:val="00514763"/>
    <w:rPr>
      <w:sz w:val="24"/>
      <w:szCs w:val="24"/>
      <w:lang w:eastAsia="zh-CN"/>
    </w:rPr>
  </w:style>
  <w:style w:type="character" w:customStyle="1" w:styleId="15">
    <w:name w:val="Знак сноски1"/>
    <w:rsid w:val="00514763"/>
    <w:rPr>
      <w:vertAlign w:val="superscript"/>
    </w:rPr>
  </w:style>
  <w:style w:type="character" w:customStyle="1" w:styleId="33">
    <w:name w:val="Основной текст 3 Знак"/>
    <w:link w:val="34"/>
    <w:uiPriority w:val="99"/>
    <w:rsid w:val="00514763"/>
    <w:rPr>
      <w:sz w:val="16"/>
      <w:szCs w:val="16"/>
    </w:rPr>
  </w:style>
  <w:style w:type="character" w:customStyle="1" w:styleId="afa">
    <w:name w:val="Аннотация Знак"/>
    <w:rsid w:val="00514763"/>
    <w:rPr>
      <w:rFonts w:eastAsia="Calibri"/>
      <w:i/>
      <w:sz w:val="18"/>
      <w:szCs w:val="22"/>
    </w:rPr>
  </w:style>
  <w:style w:type="paragraph" w:styleId="afb">
    <w:name w:val="List"/>
    <w:basedOn w:val="a3"/>
    <w:rsid w:val="00514763"/>
    <w:pPr>
      <w:suppressAutoHyphens/>
      <w:spacing w:after="120"/>
      <w:jc w:val="left"/>
    </w:pPr>
    <w:rPr>
      <w:rFonts w:cs="Mangal"/>
      <w:b w:val="0"/>
      <w:sz w:val="24"/>
      <w:szCs w:val="24"/>
      <w:u w:val="none"/>
      <w:lang w:eastAsia="zh-CN"/>
    </w:rPr>
  </w:style>
  <w:style w:type="paragraph" w:styleId="afc">
    <w:name w:val="caption"/>
    <w:basedOn w:val="af"/>
    <w:next w:val="a3"/>
    <w:qFormat/>
    <w:rsid w:val="00514763"/>
    <w:pPr>
      <w:suppressAutoHyphens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lang w:eastAsia="zh-CN"/>
    </w:rPr>
  </w:style>
  <w:style w:type="paragraph" w:customStyle="1" w:styleId="52">
    <w:name w:val="Указатель5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42">
    <w:name w:val="Название объекта4"/>
    <w:basedOn w:val="af"/>
    <w:next w:val="a3"/>
    <w:rsid w:val="00514763"/>
    <w:pPr>
      <w:keepNext/>
      <w:widowControl w:val="0"/>
      <w:spacing w:before="240" w:after="120"/>
      <w:contextualSpacing w:val="0"/>
      <w:jc w:val="center"/>
    </w:pPr>
    <w:rPr>
      <w:rFonts w:ascii="Arial" w:eastAsia="Andale Sans UI" w:hAnsi="Arial" w:cs="Tahoma"/>
      <w:b/>
      <w:bCs/>
      <w:spacing w:val="0"/>
      <w:kern w:val="0"/>
      <w:lang w:val="en-US" w:eastAsia="zh-CN" w:bidi="en-US"/>
    </w:rPr>
  </w:style>
  <w:style w:type="paragraph" w:customStyle="1" w:styleId="43">
    <w:name w:val="Указатель4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35">
    <w:name w:val="Указатель3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27">
    <w:name w:val="Название объекта2"/>
    <w:basedOn w:val="af"/>
    <w:next w:val="a3"/>
    <w:rsid w:val="00514763"/>
    <w:pPr>
      <w:suppressAutoHyphens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lang w:eastAsia="zh-CN"/>
    </w:rPr>
  </w:style>
  <w:style w:type="paragraph" w:customStyle="1" w:styleId="28">
    <w:name w:val="Указатель2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16">
    <w:name w:val="Название объекта1"/>
    <w:basedOn w:val="a"/>
    <w:rsid w:val="0051476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514763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styleId="afd">
    <w:name w:val="footnote text"/>
    <w:basedOn w:val="a"/>
    <w:link w:val="18"/>
    <w:uiPriority w:val="99"/>
    <w:rsid w:val="00514763"/>
    <w:pPr>
      <w:suppressAutoHyphens/>
    </w:pPr>
    <w:rPr>
      <w:lang w:eastAsia="zh-CN"/>
    </w:rPr>
  </w:style>
  <w:style w:type="character" w:customStyle="1" w:styleId="18">
    <w:name w:val="Текст сноски Знак1"/>
    <w:basedOn w:val="a0"/>
    <w:link w:val="afd"/>
    <w:uiPriority w:val="99"/>
    <w:rsid w:val="0051476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9">
    <w:name w:val="Стиль1"/>
    <w:basedOn w:val="a"/>
    <w:next w:val="af"/>
    <w:rsid w:val="00514763"/>
    <w:pPr>
      <w:suppressAutoHyphens/>
      <w:spacing w:line="360" w:lineRule="auto"/>
      <w:jc w:val="center"/>
    </w:pPr>
    <w:rPr>
      <w:rFonts w:eastAsia="Calibri"/>
      <w:b/>
      <w:bCs/>
      <w:sz w:val="28"/>
      <w:szCs w:val="24"/>
      <w:lang w:eastAsia="zh-CN"/>
    </w:rPr>
  </w:style>
  <w:style w:type="paragraph" w:customStyle="1" w:styleId="xl33">
    <w:name w:val="xl33"/>
    <w:basedOn w:val="a"/>
    <w:rsid w:val="00514763"/>
    <w:pPr>
      <w:suppressAutoHyphens/>
      <w:spacing w:before="100" w:after="100"/>
      <w:textAlignment w:val="center"/>
    </w:pPr>
    <w:rPr>
      <w:b/>
      <w:sz w:val="24"/>
      <w:lang w:eastAsia="zh-CN"/>
    </w:rPr>
  </w:style>
  <w:style w:type="paragraph" w:styleId="HTML">
    <w:name w:val="HTML Preformatted"/>
    <w:basedOn w:val="a"/>
    <w:link w:val="HTML0"/>
    <w:uiPriority w:val="99"/>
    <w:rsid w:val="0051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514763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310">
    <w:name w:val="Основной текст 31"/>
    <w:basedOn w:val="a"/>
    <w:rsid w:val="00514763"/>
    <w:pPr>
      <w:suppressAutoHyphens/>
      <w:spacing w:after="120"/>
    </w:pPr>
    <w:rPr>
      <w:sz w:val="16"/>
      <w:szCs w:val="16"/>
      <w:lang w:eastAsia="zh-CN"/>
    </w:rPr>
  </w:style>
  <w:style w:type="paragraph" w:styleId="afe">
    <w:name w:val="header"/>
    <w:basedOn w:val="a"/>
    <w:link w:val="1a"/>
    <w:uiPriority w:val="99"/>
    <w:rsid w:val="00514763"/>
    <w:pPr>
      <w:tabs>
        <w:tab w:val="center" w:pos="4677"/>
        <w:tab w:val="right" w:pos="9355"/>
      </w:tabs>
      <w:suppressAutoHyphens/>
    </w:pPr>
    <w:rPr>
      <w:sz w:val="24"/>
      <w:szCs w:val="24"/>
      <w:lang w:eastAsia="zh-CN"/>
    </w:rPr>
  </w:style>
  <w:style w:type="character" w:customStyle="1" w:styleId="1a">
    <w:name w:val="Верхний колонтитул Знак1"/>
    <w:basedOn w:val="a0"/>
    <w:link w:val="afe"/>
    <w:uiPriority w:val="99"/>
    <w:rsid w:val="0051476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9">
    <w:name w:val="toc 9"/>
    <w:basedOn w:val="a"/>
    <w:next w:val="a"/>
    <w:rsid w:val="00514763"/>
    <w:pPr>
      <w:suppressAutoHyphens/>
      <w:ind w:left="43" w:hanging="43"/>
      <w:jc w:val="center"/>
    </w:pPr>
    <w:rPr>
      <w:b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51476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212">
    <w:name w:val="Основной текст с отступом 21"/>
    <w:basedOn w:val="a"/>
    <w:rsid w:val="00514763"/>
    <w:pPr>
      <w:suppressAutoHyphens/>
      <w:spacing w:after="120" w:line="480" w:lineRule="auto"/>
      <w:ind w:left="283"/>
    </w:pPr>
    <w:rPr>
      <w:sz w:val="24"/>
      <w:szCs w:val="24"/>
      <w:lang w:eastAsia="zh-CN"/>
    </w:rPr>
  </w:style>
  <w:style w:type="paragraph" w:styleId="aff">
    <w:name w:val="Balloon Text"/>
    <w:basedOn w:val="a"/>
    <w:link w:val="1b"/>
    <w:uiPriority w:val="99"/>
    <w:rsid w:val="00514763"/>
    <w:pPr>
      <w:suppressAutoHyphens/>
    </w:pPr>
    <w:rPr>
      <w:rFonts w:ascii="Tahoma" w:hAnsi="Tahoma" w:cs="Tahoma"/>
      <w:sz w:val="16"/>
      <w:szCs w:val="16"/>
      <w:lang w:eastAsia="zh-CN"/>
    </w:rPr>
  </w:style>
  <w:style w:type="character" w:customStyle="1" w:styleId="1b">
    <w:name w:val="Текст выноски Знак1"/>
    <w:basedOn w:val="a0"/>
    <w:link w:val="aff"/>
    <w:uiPriority w:val="99"/>
    <w:rsid w:val="0051476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c">
    <w:name w:val="Текст примечания1"/>
    <w:basedOn w:val="a"/>
    <w:rsid w:val="00514763"/>
    <w:pPr>
      <w:widowControl w:val="0"/>
      <w:suppressAutoHyphens/>
    </w:pPr>
    <w:rPr>
      <w:lang w:eastAsia="zh-CN"/>
    </w:rPr>
  </w:style>
  <w:style w:type="paragraph" w:customStyle="1" w:styleId="obrivp">
    <w:name w:val="obrivp"/>
    <w:basedOn w:val="a"/>
    <w:rsid w:val="00514763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1d">
    <w:name w:val="1"/>
    <w:basedOn w:val="a"/>
    <w:rsid w:val="00514763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style2">
    <w:name w:val="style2"/>
    <w:basedOn w:val="a"/>
    <w:rsid w:val="00514763"/>
    <w:pPr>
      <w:suppressAutoHyphens/>
      <w:spacing w:before="280" w:after="280"/>
    </w:pPr>
    <w:rPr>
      <w:sz w:val="24"/>
      <w:szCs w:val="24"/>
      <w:lang w:eastAsia="zh-CN"/>
    </w:rPr>
  </w:style>
  <w:style w:type="paragraph" w:styleId="29">
    <w:name w:val="toc 2"/>
    <w:basedOn w:val="a"/>
    <w:next w:val="a"/>
    <w:uiPriority w:val="39"/>
    <w:rsid w:val="00514763"/>
    <w:pPr>
      <w:suppressAutoHyphens/>
      <w:ind w:left="240"/>
    </w:pPr>
    <w:rPr>
      <w:sz w:val="24"/>
      <w:szCs w:val="24"/>
      <w:lang w:eastAsia="zh-CN"/>
    </w:rPr>
  </w:style>
  <w:style w:type="paragraph" w:customStyle="1" w:styleId="Default">
    <w:name w:val="Default"/>
    <w:uiPriority w:val="99"/>
    <w:rsid w:val="00514763"/>
    <w:pPr>
      <w:suppressAutoHyphens/>
      <w:autoSpaceDE w:val="0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1e">
    <w:name w:val="Без интервала1"/>
    <w:rsid w:val="00514763"/>
    <w:pPr>
      <w:suppressAutoHyphens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0">
    <w:name w:val="Содержимое таблицы"/>
    <w:basedOn w:val="a"/>
    <w:rsid w:val="00514763"/>
    <w:pPr>
      <w:suppressLineNumbers/>
      <w:suppressAutoHyphens/>
    </w:pPr>
    <w:rPr>
      <w:sz w:val="24"/>
      <w:szCs w:val="24"/>
      <w:lang w:eastAsia="zh-CN"/>
    </w:rPr>
  </w:style>
  <w:style w:type="paragraph" w:customStyle="1" w:styleId="aff1">
    <w:name w:val="Заголовок таблицы"/>
    <w:basedOn w:val="aff0"/>
    <w:rsid w:val="00514763"/>
    <w:pPr>
      <w:jc w:val="center"/>
    </w:pPr>
    <w:rPr>
      <w:b/>
      <w:bCs/>
    </w:rPr>
  </w:style>
  <w:style w:type="paragraph" w:customStyle="1" w:styleId="aff2">
    <w:name w:val="Содержимое врезки"/>
    <w:basedOn w:val="a"/>
    <w:rsid w:val="00514763"/>
    <w:pPr>
      <w:suppressAutoHyphens/>
    </w:pPr>
    <w:rPr>
      <w:sz w:val="24"/>
      <w:szCs w:val="24"/>
      <w:lang w:eastAsia="zh-CN"/>
    </w:rPr>
  </w:style>
  <w:style w:type="paragraph" w:customStyle="1" w:styleId="aff3">
    <w:name w:val="Блочная цитата"/>
    <w:basedOn w:val="a"/>
    <w:rsid w:val="00514763"/>
    <w:pPr>
      <w:suppressAutoHyphens/>
      <w:spacing w:after="283"/>
      <w:ind w:left="567" w:right="567"/>
    </w:pPr>
    <w:rPr>
      <w:sz w:val="24"/>
      <w:szCs w:val="24"/>
      <w:lang w:eastAsia="zh-CN"/>
    </w:rPr>
  </w:style>
  <w:style w:type="paragraph" w:styleId="2a">
    <w:name w:val="envelope return"/>
    <w:basedOn w:val="a"/>
    <w:rsid w:val="00514763"/>
    <w:pPr>
      <w:suppressLineNumbers/>
      <w:suppressAutoHyphens/>
      <w:spacing w:after="60"/>
    </w:pPr>
    <w:rPr>
      <w:sz w:val="24"/>
      <w:szCs w:val="24"/>
      <w:lang w:eastAsia="zh-CN"/>
    </w:rPr>
  </w:style>
  <w:style w:type="paragraph" w:styleId="aff4">
    <w:name w:val="Signature"/>
    <w:basedOn w:val="a"/>
    <w:link w:val="aff5"/>
    <w:rsid w:val="00514763"/>
    <w:pPr>
      <w:suppressLineNumbers/>
      <w:suppressAutoHyphens/>
    </w:pPr>
    <w:rPr>
      <w:sz w:val="24"/>
      <w:szCs w:val="24"/>
      <w:lang w:eastAsia="zh-CN"/>
    </w:rPr>
  </w:style>
  <w:style w:type="character" w:customStyle="1" w:styleId="aff5">
    <w:name w:val="Подпись Знак"/>
    <w:basedOn w:val="a0"/>
    <w:link w:val="aff4"/>
    <w:rsid w:val="0051476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6">
    <w:name w:val="envelope address"/>
    <w:basedOn w:val="a"/>
    <w:rsid w:val="00514763"/>
    <w:pPr>
      <w:suppressLineNumbers/>
      <w:suppressAutoHyphens/>
      <w:spacing w:after="60"/>
    </w:pPr>
    <w:rPr>
      <w:sz w:val="24"/>
      <w:szCs w:val="24"/>
      <w:lang w:eastAsia="zh-CN"/>
    </w:rPr>
  </w:style>
  <w:style w:type="paragraph" w:styleId="aff7">
    <w:name w:val="Salutation"/>
    <w:basedOn w:val="a"/>
    <w:link w:val="aff8"/>
    <w:rsid w:val="00514763"/>
    <w:pPr>
      <w:suppressLineNumbers/>
      <w:suppressAutoHyphens/>
    </w:pPr>
    <w:rPr>
      <w:sz w:val="24"/>
      <w:szCs w:val="24"/>
      <w:lang w:eastAsia="zh-CN"/>
    </w:rPr>
  </w:style>
  <w:style w:type="character" w:customStyle="1" w:styleId="aff8">
    <w:name w:val="Приветствие Знак"/>
    <w:basedOn w:val="a0"/>
    <w:link w:val="aff7"/>
    <w:rsid w:val="0051476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9">
    <w:name w:val="Содержимое списка"/>
    <w:basedOn w:val="a"/>
    <w:rsid w:val="00514763"/>
    <w:pPr>
      <w:suppressAutoHyphens/>
      <w:ind w:left="567"/>
    </w:pPr>
    <w:rPr>
      <w:sz w:val="24"/>
      <w:szCs w:val="24"/>
      <w:lang w:eastAsia="zh-CN"/>
    </w:rPr>
  </w:style>
  <w:style w:type="paragraph" w:customStyle="1" w:styleId="affa">
    <w:name w:val="Текст в заданном формате"/>
    <w:basedOn w:val="a"/>
    <w:rsid w:val="00514763"/>
    <w:pPr>
      <w:suppressAutoHyphens/>
    </w:pPr>
    <w:rPr>
      <w:rFonts w:ascii="Liberation Mono" w:eastAsia="NSimSun" w:hAnsi="Liberation Mono" w:cs="Liberation Mono"/>
      <w:lang w:eastAsia="zh-CN"/>
    </w:rPr>
  </w:style>
  <w:style w:type="paragraph" w:styleId="affb">
    <w:name w:val="No Spacing"/>
    <w:uiPriority w:val="1"/>
    <w:qFormat/>
    <w:rsid w:val="00514763"/>
    <w:pPr>
      <w:suppressAutoHyphens/>
      <w:spacing w:line="360" w:lineRule="auto"/>
      <w:ind w:firstLine="709"/>
      <w:jc w:val="both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220">
    <w:name w:val="Основной текст 22"/>
    <w:basedOn w:val="a"/>
    <w:rsid w:val="00514763"/>
    <w:pPr>
      <w:spacing w:after="120" w:line="480" w:lineRule="auto"/>
    </w:pPr>
    <w:rPr>
      <w:sz w:val="24"/>
      <w:szCs w:val="24"/>
      <w:lang w:eastAsia="zh-CN"/>
    </w:rPr>
  </w:style>
  <w:style w:type="paragraph" w:customStyle="1" w:styleId="221">
    <w:name w:val="Основной текст с отступом 22"/>
    <w:basedOn w:val="a"/>
    <w:rsid w:val="00514763"/>
    <w:pPr>
      <w:suppressAutoHyphens/>
      <w:ind w:firstLine="360"/>
      <w:jc w:val="both"/>
    </w:pPr>
    <w:rPr>
      <w:sz w:val="28"/>
      <w:szCs w:val="24"/>
      <w:lang w:eastAsia="zh-CN"/>
    </w:rPr>
  </w:style>
  <w:style w:type="paragraph" w:styleId="1f">
    <w:name w:val="index 1"/>
    <w:basedOn w:val="a"/>
    <w:next w:val="a"/>
    <w:rsid w:val="00514763"/>
    <w:pPr>
      <w:widowControl w:val="0"/>
      <w:ind w:left="240" w:hanging="240"/>
    </w:pPr>
    <w:rPr>
      <w:rFonts w:eastAsia="Andale Sans UI" w:cs="Tahoma"/>
      <w:sz w:val="24"/>
      <w:szCs w:val="24"/>
      <w:lang w:val="en-US" w:eastAsia="zh-CN" w:bidi="en-US"/>
    </w:rPr>
  </w:style>
  <w:style w:type="paragraph" w:styleId="affc">
    <w:name w:val="index heading"/>
    <w:basedOn w:val="a"/>
    <w:rsid w:val="00514763"/>
    <w:pPr>
      <w:widowControl w:val="0"/>
      <w:suppressLineNumbers/>
    </w:pPr>
    <w:rPr>
      <w:rFonts w:eastAsia="Andale Sans UI" w:cs="Tahoma"/>
      <w:sz w:val="24"/>
      <w:szCs w:val="24"/>
      <w:lang w:val="en-US" w:eastAsia="zh-CN" w:bidi="en-US"/>
    </w:rPr>
  </w:style>
  <w:style w:type="paragraph" w:customStyle="1" w:styleId="320">
    <w:name w:val="Основной текст 32"/>
    <w:basedOn w:val="a"/>
    <w:rsid w:val="00514763"/>
    <w:pPr>
      <w:spacing w:after="120"/>
    </w:pPr>
    <w:rPr>
      <w:sz w:val="16"/>
      <w:szCs w:val="16"/>
      <w:lang w:eastAsia="zh-CN"/>
    </w:rPr>
  </w:style>
  <w:style w:type="paragraph" w:customStyle="1" w:styleId="affd">
    <w:name w:val="Аннотация"/>
    <w:basedOn w:val="a"/>
    <w:rsid w:val="00514763"/>
    <w:pPr>
      <w:ind w:left="340" w:right="340"/>
      <w:jc w:val="both"/>
    </w:pPr>
    <w:rPr>
      <w:rFonts w:eastAsia="Calibri"/>
      <w:i/>
      <w:sz w:val="18"/>
      <w:szCs w:val="22"/>
      <w:lang w:eastAsia="zh-CN"/>
    </w:rPr>
  </w:style>
  <w:style w:type="paragraph" w:customStyle="1" w:styleId="1f0">
    <w:name w:val="Заголовок таблицы ссылок1"/>
    <w:basedOn w:val="1"/>
    <w:next w:val="a"/>
    <w:rsid w:val="00514763"/>
    <w:pPr>
      <w:keepLines/>
      <w:tabs>
        <w:tab w:val="clear" w:pos="0"/>
      </w:tabs>
      <w:suppressAutoHyphens w:val="0"/>
      <w:spacing w:before="480" w:line="276" w:lineRule="auto"/>
      <w:ind w:left="0"/>
      <w:jc w:val="left"/>
    </w:pPr>
    <w:rPr>
      <w:rFonts w:ascii="Cambria" w:hAnsi="Cambria"/>
      <w:color w:val="365F91"/>
      <w:sz w:val="28"/>
      <w:szCs w:val="28"/>
    </w:rPr>
  </w:style>
  <w:style w:type="paragraph" w:styleId="1f1">
    <w:name w:val="toc 1"/>
    <w:basedOn w:val="a"/>
    <w:next w:val="a"/>
    <w:uiPriority w:val="39"/>
    <w:rsid w:val="00514763"/>
    <w:pPr>
      <w:suppressAutoHyphens/>
    </w:pPr>
    <w:rPr>
      <w:sz w:val="24"/>
      <w:szCs w:val="24"/>
      <w:lang w:eastAsia="zh-CN"/>
    </w:rPr>
  </w:style>
  <w:style w:type="paragraph" w:styleId="36">
    <w:name w:val="toc 3"/>
    <w:basedOn w:val="a"/>
    <w:next w:val="a"/>
    <w:uiPriority w:val="39"/>
    <w:rsid w:val="00514763"/>
    <w:pPr>
      <w:suppressAutoHyphens/>
      <w:ind w:left="480"/>
    </w:pPr>
    <w:rPr>
      <w:sz w:val="24"/>
      <w:szCs w:val="24"/>
      <w:lang w:eastAsia="zh-CN"/>
    </w:rPr>
  </w:style>
  <w:style w:type="paragraph" w:customStyle="1" w:styleId="affe">
    <w:basedOn w:val="af"/>
    <w:next w:val="a3"/>
    <w:uiPriority w:val="99"/>
    <w:qFormat/>
    <w:rsid w:val="00514763"/>
    <w:pPr>
      <w:suppressAutoHyphens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lang w:eastAsia="zh-CN"/>
    </w:rPr>
  </w:style>
  <w:style w:type="character" w:customStyle="1" w:styleId="ListParagraphChar">
    <w:name w:val="List Paragraph Char"/>
    <w:link w:val="11"/>
    <w:uiPriority w:val="99"/>
    <w:locked/>
    <w:rsid w:val="00514763"/>
    <w:rPr>
      <w:rFonts w:ascii="Calibri" w:eastAsia="Times New Roman" w:hAnsi="Calibri" w:cs="Times New Roman"/>
    </w:rPr>
  </w:style>
  <w:style w:type="paragraph" w:styleId="2b">
    <w:name w:val="Quote"/>
    <w:basedOn w:val="a"/>
    <w:next w:val="a"/>
    <w:link w:val="2c"/>
    <w:uiPriority w:val="29"/>
    <w:qFormat/>
    <w:rsid w:val="00514763"/>
    <w:pPr>
      <w:spacing w:before="200" w:after="160"/>
      <w:ind w:left="864" w:right="864"/>
      <w:jc w:val="center"/>
    </w:pPr>
    <w:rPr>
      <w:i/>
      <w:iCs/>
      <w:color w:val="404040"/>
      <w:sz w:val="24"/>
      <w:szCs w:val="24"/>
    </w:rPr>
  </w:style>
  <w:style w:type="character" w:customStyle="1" w:styleId="2c">
    <w:name w:val="Цитата 2 Знак"/>
    <w:basedOn w:val="a0"/>
    <w:link w:val="2b"/>
    <w:uiPriority w:val="29"/>
    <w:rsid w:val="00514763"/>
    <w:rPr>
      <w:rFonts w:ascii="Times New Roman" w:eastAsia="Times New Roman" w:hAnsi="Times New Roman" w:cs="Times New Roman"/>
      <w:i/>
      <w:iCs/>
      <w:color w:val="404040"/>
      <w:sz w:val="24"/>
      <w:szCs w:val="24"/>
      <w:lang w:eastAsia="ru-RU"/>
    </w:rPr>
  </w:style>
  <w:style w:type="character" w:styleId="afff">
    <w:name w:val="Intense Emphasis"/>
    <w:uiPriority w:val="21"/>
    <w:qFormat/>
    <w:rsid w:val="00514763"/>
    <w:rPr>
      <w:i/>
      <w:iCs/>
      <w:color w:val="5B9BD5"/>
    </w:rPr>
  </w:style>
  <w:style w:type="paragraph" w:styleId="afff0">
    <w:name w:val="TOC Heading"/>
    <w:basedOn w:val="1"/>
    <w:next w:val="a"/>
    <w:uiPriority w:val="39"/>
    <w:unhideWhenUsed/>
    <w:qFormat/>
    <w:rsid w:val="00514763"/>
    <w:pPr>
      <w:keepLines/>
      <w:tabs>
        <w:tab w:val="clear" w:pos="0"/>
      </w:tabs>
      <w:suppressAutoHyphens w:val="0"/>
      <w:spacing w:before="240" w:line="259" w:lineRule="auto"/>
      <w:ind w:left="0"/>
      <w:jc w:val="center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customStyle="1" w:styleId="afff1">
    <w:name w:val="Знак Знак Знак Знак"/>
    <w:basedOn w:val="a"/>
    <w:uiPriority w:val="99"/>
    <w:rsid w:val="0051476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3">
    <w:name w:val="Основной текст с отступом 2 Знак1"/>
    <w:uiPriority w:val="99"/>
    <w:semiHidden/>
    <w:rsid w:val="00514763"/>
    <w:rPr>
      <w:sz w:val="24"/>
      <w:szCs w:val="24"/>
      <w:lang w:eastAsia="zh-CN"/>
    </w:rPr>
  </w:style>
  <w:style w:type="paragraph" w:styleId="37">
    <w:name w:val="Body Text Indent 3"/>
    <w:basedOn w:val="a"/>
    <w:link w:val="38"/>
    <w:uiPriority w:val="99"/>
    <w:rsid w:val="00514763"/>
    <w:pPr>
      <w:spacing w:after="120"/>
      <w:ind w:left="283"/>
      <w:jc w:val="center"/>
    </w:pPr>
    <w:rPr>
      <w:sz w:val="16"/>
      <w:szCs w:val="16"/>
    </w:rPr>
  </w:style>
  <w:style w:type="character" w:customStyle="1" w:styleId="38">
    <w:name w:val="Основной текст с отступом 3 Знак"/>
    <w:basedOn w:val="a0"/>
    <w:link w:val="37"/>
    <w:uiPriority w:val="99"/>
    <w:rsid w:val="005147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"/>
    <w:link w:val="25"/>
    <w:uiPriority w:val="99"/>
    <w:rsid w:val="00514763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22">
    <w:name w:val="Основной текст 2 Знак2"/>
    <w:basedOn w:val="a0"/>
    <w:uiPriority w:val="99"/>
    <w:semiHidden/>
    <w:rsid w:val="00514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uiPriority w:val="99"/>
    <w:rsid w:val="00514763"/>
    <w:pPr>
      <w:widowControl w:val="0"/>
      <w:autoSpaceDE w:val="0"/>
      <w:autoSpaceDN w:val="0"/>
      <w:adjustRightInd w:val="0"/>
      <w:spacing w:line="260" w:lineRule="auto"/>
      <w:ind w:firstLine="320"/>
    </w:pPr>
    <w:rPr>
      <w:rFonts w:ascii="Arial" w:eastAsia="Times New Roman" w:hAnsi="Arial" w:cs="Arial"/>
      <w:sz w:val="18"/>
      <w:szCs w:val="18"/>
      <w:lang w:eastAsia="ru-RU"/>
    </w:rPr>
  </w:style>
  <w:style w:type="paragraph" w:styleId="34">
    <w:name w:val="Body Text 3"/>
    <w:basedOn w:val="a"/>
    <w:link w:val="33"/>
    <w:uiPriority w:val="99"/>
    <w:rsid w:val="00514763"/>
    <w:pPr>
      <w:spacing w:line="360" w:lineRule="auto"/>
      <w:jc w:val="both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51476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normal1">
    <w:name w:val="normal1"/>
    <w:uiPriority w:val="99"/>
    <w:rsid w:val="00514763"/>
    <w:rPr>
      <w:rFonts w:ascii="Tahoma" w:hAnsi="Tahoma" w:cs="Tahoma"/>
      <w:sz w:val="17"/>
      <w:szCs w:val="17"/>
    </w:rPr>
  </w:style>
  <w:style w:type="paragraph" w:customStyle="1" w:styleId="f">
    <w:name w:val="f"/>
    <w:basedOn w:val="a"/>
    <w:uiPriority w:val="99"/>
    <w:rsid w:val="00514763"/>
    <w:pPr>
      <w:ind w:firstLine="260"/>
      <w:jc w:val="both"/>
    </w:pPr>
    <w:rPr>
      <w:color w:val="000000"/>
      <w:sz w:val="24"/>
      <w:szCs w:val="24"/>
    </w:rPr>
  </w:style>
  <w:style w:type="character" w:customStyle="1" w:styleId="53">
    <w:name w:val="Знак Знак5"/>
    <w:uiPriority w:val="99"/>
    <w:locked/>
    <w:rsid w:val="00514763"/>
    <w:rPr>
      <w:rFonts w:ascii="Times New Roman" w:hAnsi="Times New Roman" w:cs="Times New Roman"/>
      <w:b/>
      <w:bCs/>
      <w:sz w:val="24"/>
      <w:szCs w:val="24"/>
    </w:rPr>
  </w:style>
  <w:style w:type="paragraph" w:styleId="afff2">
    <w:name w:val="Document Map"/>
    <w:basedOn w:val="a"/>
    <w:link w:val="afff3"/>
    <w:uiPriority w:val="99"/>
    <w:semiHidden/>
    <w:rsid w:val="00514763"/>
    <w:pPr>
      <w:shd w:val="clear" w:color="auto" w:fill="000080"/>
      <w:jc w:val="center"/>
    </w:pPr>
    <w:rPr>
      <w:rFonts w:ascii="Tahoma" w:hAnsi="Tahoma" w:cs="Tahoma"/>
    </w:rPr>
  </w:style>
  <w:style w:type="character" w:customStyle="1" w:styleId="afff3">
    <w:name w:val="Схема документа Знак"/>
    <w:basedOn w:val="a0"/>
    <w:link w:val="afff2"/>
    <w:uiPriority w:val="99"/>
    <w:semiHidden/>
    <w:rsid w:val="005147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mw-headline">
    <w:name w:val="mw-headline"/>
    <w:uiPriority w:val="99"/>
    <w:rsid w:val="00514763"/>
    <w:rPr>
      <w:rFonts w:cs="Times New Roman"/>
    </w:rPr>
  </w:style>
  <w:style w:type="paragraph" w:customStyle="1" w:styleId="LO-Normal">
    <w:name w:val="LO-Normal"/>
    <w:uiPriority w:val="99"/>
    <w:rsid w:val="00514763"/>
    <w:pPr>
      <w:widowControl w:val="0"/>
      <w:suppressAutoHyphens/>
    </w:pPr>
    <w:rPr>
      <w:rFonts w:ascii="Arial" w:eastAsia="Calibri" w:hAnsi="Arial" w:cs="Arial"/>
      <w:kern w:val="1"/>
      <w:sz w:val="20"/>
      <w:szCs w:val="20"/>
      <w:lang w:eastAsia="zh-CN"/>
    </w:rPr>
  </w:style>
  <w:style w:type="paragraph" w:customStyle="1" w:styleId="39">
    <w:name w:val="Абзац списка3"/>
    <w:basedOn w:val="a"/>
    <w:rsid w:val="00076E3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ff4">
    <w:name w:val="Table Grid"/>
    <w:basedOn w:val="a1"/>
    <w:uiPriority w:val="59"/>
    <w:rsid w:val="000F1F3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81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935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29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495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49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144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02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7800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081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5532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5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0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1523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50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091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41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471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14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9635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782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0;&#1077;&#1088;&#1078;&#1077;&#1085;&#1089;&#1082;&#1080;&#1081;_&#1079;&#1072;&#1087;&#1086;&#1074;&#1077;&#1076;&#1085;&#1080;&#1082;" TargetMode="External"/><Relationship Id="rId13" Type="http://schemas.openxmlformats.org/officeDocument/2006/relationships/hyperlink" Target="https://ru.wikipedia.org/wiki/&#1056;&#1072;&#1084;&#1089;&#1072;&#1088;&#1089;&#1082;&#1072;&#1103;_&#1082;&#1086;&#1085;&#1074;&#1077;&#1085;&#1094;&#1080;&#1103;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&#1056;&#1072;&#1084;&#1089;&#1072;&#1088;&#1089;&#1082;&#1072;&#1103;_&#1082;&#1086;&#1085;&#1074;&#1077;&#1085;&#1094;&#1080;&#1103;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mineco-nn.ru/ohrana-okruzhayuschey-sreda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40;&#1088;&#1079;&#1072;&#1084;&#1072;&#1089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&#1056;&#1072;&#1084;&#1089;&#1072;&#1088;&#1089;&#1082;&#1072;&#1103;_&#1082;&#1086;&#1085;&#1074;&#1077;&#1085;&#1094;&#1080;&#1103;" TargetMode="External"/><Relationship Id="rId10" Type="http://schemas.openxmlformats.org/officeDocument/2006/relationships/hyperlink" Target="https://ru.wikipedia.org/w/index.php?title=&#1044;&#1074;&#1072;_&#1076;&#1091;&#1073;&#1072;-&#1076;&#1086;&#1083;&#1075;&#1086;&#1078;&#1080;&#1090;&#1077;&#1083;&#1103;_&#1087;&#1086;_&#1091;&#1083;._&#1041;&#1077;&#1083;&#1080;&#1085;&#1089;&#1082;&#1086;&#1075;&#1086;,_86&amp;action=edit&amp;redlink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3;&#1080;&#1078;&#1085;&#1080;&#1081;_&#1053;&#1086;&#1074;&#1075;&#1086;&#1088;&#1086;&#1076;" TargetMode="External"/><Relationship Id="rId14" Type="http://schemas.openxmlformats.org/officeDocument/2006/relationships/hyperlink" Target="https://ru.wikipedia.org/wiki/&#1056;&#1072;&#1084;&#1089;&#1072;&#1088;&#1089;&#1082;&#1072;&#1103;_&#1082;&#1086;&#1085;&#1074;&#1077;&#1085;&#1094;&#1080;&#110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29</Pages>
  <Words>10658</Words>
  <Characters>60754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NGPU</dc:creator>
  <cp:keywords/>
  <dc:description/>
  <cp:lastModifiedBy>Пользователь</cp:lastModifiedBy>
  <cp:revision>16</cp:revision>
  <dcterms:created xsi:type="dcterms:W3CDTF">2017-05-11T15:00:00Z</dcterms:created>
  <dcterms:modified xsi:type="dcterms:W3CDTF">2019-10-16T16:07:00Z</dcterms:modified>
</cp:coreProperties>
</file>